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5C52066" w14:textId="77777777" w:rsidTr="004F2927">
        <w:trPr>
          <w:trHeight w:val="1268"/>
        </w:trPr>
        <w:tc>
          <w:tcPr>
            <w:tcW w:w="1668" w:type="dxa"/>
          </w:tcPr>
          <w:p w14:paraId="58790AFC" w14:textId="77777777" w:rsidR="004702FB" w:rsidRPr="006F1DA5" w:rsidRDefault="004702FB" w:rsidP="004702FB">
            <w:pPr>
              <w:pStyle w:val="Glava"/>
              <w:rPr>
                <w:rFonts w:ascii="Arial" w:hAnsi="Arial" w:cs="Arial"/>
                <w:b/>
                <w:color w:val="000000" w:themeColor="text1"/>
              </w:rPr>
            </w:pPr>
          </w:p>
        </w:tc>
        <w:tc>
          <w:tcPr>
            <w:tcW w:w="3361" w:type="dxa"/>
          </w:tcPr>
          <w:p w14:paraId="36A752B8" w14:textId="77777777" w:rsidR="004702FB" w:rsidRPr="006F1DA5" w:rsidRDefault="004702FB" w:rsidP="004702FB">
            <w:pPr>
              <w:pStyle w:val="Glava"/>
              <w:rPr>
                <w:rFonts w:ascii="Arial" w:hAnsi="Arial" w:cs="Arial"/>
                <w:b/>
                <w:color w:val="000000" w:themeColor="text1"/>
              </w:rPr>
            </w:pPr>
          </w:p>
        </w:tc>
        <w:tc>
          <w:tcPr>
            <w:tcW w:w="4209" w:type="dxa"/>
          </w:tcPr>
          <w:p w14:paraId="4C1D2945" w14:textId="77777777" w:rsidR="004702FB" w:rsidRPr="006F1DA5" w:rsidRDefault="004702FB" w:rsidP="004702FB">
            <w:pPr>
              <w:pStyle w:val="Glava"/>
              <w:rPr>
                <w:rFonts w:ascii="Arial" w:hAnsi="Arial" w:cs="Arial"/>
                <w:b/>
                <w:color w:val="000000" w:themeColor="text1"/>
              </w:rPr>
            </w:pPr>
          </w:p>
        </w:tc>
      </w:tr>
    </w:tbl>
    <w:p w14:paraId="4678A4D9" w14:textId="77777777" w:rsidR="004702FB" w:rsidRDefault="004702FB" w:rsidP="006975C6">
      <w:pPr>
        <w:pStyle w:val="Paragraf"/>
        <w:rPr>
          <w:rFonts w:ascii="Arial" w:hAnsi="Arial" w:cs="Arial"/>
        </w:rPr>
      </w:pPr>
    </w:p>
    <w:p w14:paraId="1D58F0B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JN0001/2025-0003</w:t>
      </w:r>
    </w:p>
    <w:p w14:paraId="7817C58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01.07.2025</w:t>
      </w:r>
      <w:r w:rsidR="00FC2646" w:rsidRPr="006F1DA5">
        <w:rPr>
          <w:rFonts w:ascii="Arial" w:hAnsi="Arial" w:cs="Arial"/>
        </w:rPr>
        <w:tab/>
      </w:r>
    </w:p>
    <w:p w14:paraId="430150C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BB68C9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48433C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EC2A16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Dnevni prevozi osnovnošolskih otrok v OŠ Beltinci v </w:t>
            </w:r>
            <w:proofErr w:type="spellStart"/>
            <w:r w:rsidRPr="006F1DA5">
              <w:rPr>
                <w:rFonts w:ascii="Arial" w:hAnsi="Arial" w:cs="Arial"/>
                <w:sz w:val="44"/>
                <w:szCs w:val="44"/>
              </w:rPr>
              <w:t>šol.l</w:t>
            </w:r>
            <w:proofErr w:type="spellEnd"/>
            <w:r w:rsidRPr="006F1DA5">
              <w:rPr>
                <w:rFonts w:ascii="Arial" w:hAnsi="Arial" w:cs="Arial"/>
                <w:sz w:val="44"/>
                <w:szCs w:val="44"/>
              </w:rPr>
              <w:t>. 2025/2026 in 2026/2027</w:t>
            </w:r>
          </w:p>
        </w:tc>
      </w:tr>
    </w:tbl>
    <w:p w14:paraId="753B474D" w14:textId="77777777" w:rsidR="00FB3258" w:rsidRPr="006F1DA5" w:rsidRDefault="00FB3258" w:rsidP="006975C6">
      <w:pPr>
        <w:pStyle w:val="Paragraf"/>
        <w:rPr>
          <w:rFonts w:ascii="Arial" w:hAnsi="Arial" w:cs="Arial"/>
        </w:rPr>
      </w:pPr>
    </w:p>
    <w:p w14:paraId="7E2B50C0" w14:textId="77777777" w:rsidR="00FB3258" w:rsidRPr="006F1DA5" w:rsidRDefault="00FB3258" w:rsidP="006975C6">
      <w:pPr>
        <w:pStyle w:val="Paragraf"/>
        <w:rPr>
          <w:rFonts w:ascii="Arial" w:hAnsi="Arial" w:cs="Arial"/>
        </w:rPr>
      </w:pPr>
      <w:r w:rsidRPr="006F1DA5">
        <w:rPr>
          <w:rFonts w:ascii="Arial" w:hAnsi="Arial" w:cs="Arial"/>
        </w:rPr>
        <w:t>Zaporedna številka: JN0001/2025</w:t>
      </w:r>
    </w:p>
    <w:p w14:paraId="5EC5D8A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7153EBB" w14:textId="77777777" w:rsidR="00337E4D" w:rsidRDefault="00337E4D">
      <w:pPr>
        <w:rPr>
          <w:rFonts w:ascii="Arial" w:hAnsi="Arial" w:cs="Arial"/>
          <w:sz w:val="18"/>
          <w:szCs w:val="18"/>
        </w:rPr>
      </w:pPr>
    </w:p>
    <w:p w14:paraId="35147163" w14:textId="77777777" w:rsidR="00960022" w:rsidRDefault="00E55B9D">
      <w:pPr>
        <w:rPr>
          <w:rFonts w:ascii="Arial" w:hAnsi="Arial" w:cs="Arial"/>
          <w:sz w:val="18"/>
          <w:szCs w:val="18"/>
        </w:rPr>
      </w:pPr>
      <w:r>
        <w:rPr>
          <w:rFonts w:ascii="Arial" w:hAnsi="Arial" w:cs="Arial"/>
        </w:rPr>
        <w:br w:type="page"/>
      </w:r>
    </w:p>
    <w:p w14:paraId="6C4EBA8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47A17F5" w14:textId="77777777" w:rsidTr="004F2927">
        <w:trPr>
          <w:trHeight w:val="1268"/>
        </w:trPr>
        <w:tc>
          <w:tcPr>
            <w:tcW w:w="1668" w:type="dxa"/>
          </w:tcPr>
          <w:p w14:paraId="2357C064" w14:textId="77777777" w:rsidR="004702FB" w:rsidRPr="006F1DA5" w:rsidRDefault="004702FB" w:rsidP="004702FB">
            <w:pPr>
              <w:pStyle w:val="Glava"/>
              <w:rPr>
                <w:rFonts w:ascii="Arial" w:hAnsi="Arial" w:cs="Arial"/>
                <w:b/>
                <w:color w:val="000000" w:themeColor="text1"/>
              </w:rPr>
            </w:pPr>
          </w:p>
        </w:tc>
        <w:tc>
          <w:tcPr>
            <w:tcW w:w="3361" w:type="dxa"/>
          </w:tcPr>
          <w:p w14:paraId="787C77E5" w14:textId="77777777" w:rsidR="004702FB" w:rsidRPr="006F1DA5" w:rsidRDefault="004702FB" w:rsidP="004702FB">
            <w:pPr>
              <w:pStyle w:val="Glava"/>
              <w:rPr>
                <w:rFonts w:ascii="Arial" w:hAnsi="Arial" w:cs="Arial"/>
                <w:b/>
                <w:color w:val="000000" w:themeColor="text1"/>
              </w:rPr>
            </w:pPr>
          </w:p>
        </w:tc>
        <w:tc>
          <w:tcPr>
            <w:tcW w:w="4209" w:type="dxa"/>
          </w:tcPr>
          <w:p w14:paraId="5A10758A" w14:textId="77777777" w:rsidR="004702FB" w:rsidRPr="006F1DA5" w:rsidRDefault="004702FB" w:rsidP="004702FB">
            <w:pPr>
              <w:pStyle w:val="Glava"/>
              <w:rPr>
                <w:rFonts w:ascii="Arial" w:hAnsi="Arial" w:cs="Arial"/>
                <w:b/>
                <w:color w:val="000000" w:themeColor="text1"/>
              </w:rPr>
            </w:pPr>
          </w:p>
        </w:tc>
      </w:tr>
    </w:tbl>
    <w:p w14:paraId="1AF5F044" w14:textId="77777777" w:rsidR="00133032" w:rsidRPr="002B6779" w:rsidRDefault="0013303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80F2782" w14:textId="77777777" w:rsidR="00133032" w:rsidRPr="00D36F2E" w:rsidRDefault="0013303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86B9905" w14:textId="77777777" w:rsidR="00437502" w:rsidRDefault="00133032">
      <w:pPr>
        <w:spacing w:before="225" w:after="225" w:line="240" w:lineRule="auto"/>
        <w:jc w:val="both"/>
      </w:pPr>
      <w:r>
        <w:rPr>
          <w:rFonts w:ascii="Arial" w:hAnsi="Arial" w:cs="Arial"/>
          <w:color w:val="000000"/>
          <w:sz w:val="18"/>
          <w:szCs w:val="18"/>
        </w:rPr>
        <w:t xml:space="preserve">Dnevni prevozi osnovnošolskih otrok v OŠ Beltinci v </w:t>
      </w:r>
      <w:proofErr w:type="spellStart"/>
      <w:r>
        <w:rPr>
          <w:rFonts w:ascii="Arial" w:hAnsi="Arial" w:cs="Arial"/>
          <w:color w:val="000000"/>
          <w:sz w:val="18"/>
          <w:szCs w:val="18"/>
        </w:rPr>
        <w:t>šol.l</w:t>
      </w:r>
      <w:proofErr w:type="spellEnd"/>
      <w:r>
        <w:rPr>
          <w:rFonts w:ascii="Arial" w:hAnsi="Arial" w:cs="Arial"/>
          <w:color w:val="000000"/>
          <w:sz w:val="18"/>
          <w:szCs w:val="18"/>
        </w:rPr>
        <w:t>. 2025/2026 in 2026/2027</w:t>
      </w:r>
    </w:p>
    <w:p w14:paraId="42DA12C8" w14:textId="77777777" w:rsidR="00437502" w:rsidRDefault="00133032">
      <w:pPr>
        <w:spacing w:before="225" w:after="225" w:line="240" w:lineRule="auto"/>
        <w:jc w:val="both"/>
      </w:pPr>
      <w:r>
        <w:rPr>
          <w:rFonts w:ascii="Arial" w:hAnsi="Arial" w:cs="Arial"/>
          <w:color w:val="000000"/>
          <w:sz w:val="18"/>
          <w:szCs w:val="18"/>
        </w:rPr>
        <w:t>Na podlagi Zakona o javnem naročanju (ZJN-3, Uradni list RS, št. 91/2015), OBČINA BELTINCI, Mladinska ulica 2, 9231 Beltinci (v nadaljevanju: naročnik), vabi zainteresirane ponudnike, da predložijo svojo pisno ponudbo v skladu s to razpisno dokumentacijo in sodelujejo v postopku oddaje javnega naročila.</w:t>
      </w:r>
    </w:p>
    <w:p w14:paraId="430F64D0" w14:textId="77777777" w:rsidR="00437502" w:rsidRDefault="00133032">
      <w:pPr>
        <w:spacing w:before="225" w:after="225" w:line="240" w:lineRule="auto"/>
        <w:jc w:val="both"/>
      </w:pPr>
      <w:r>
        <w:rPr>
          <w:rFonts w:ascii="Arial" w:hAnsi="Arial" w:cs="Arial"/>
          <w:color w:val="000000"/>
          <w:sz w:val="18"/>
          <w:szCs w:val="18"/>
        </w:rPr>
        <w:t xml:space="preserve">Predmet javnega naročila je: Dnevni prevozi osnovnošolskih otrok v OŠ Beltinci v </w:t>
      </w:r>
      <w:proofErr w:type="spellStart"/>
      <w:r>
        <w:rPr>
          <w:rFonts w:ascii="Arial" w:hAnsi="Arial" w:cs="Arial"/>
          <w:color w:val="000000"/>
          <w:sz w:val="18"/>
          <w:szCs w:val="18"/>
        </w:rPr>
        <w:t>šol.l</w:t>
      </w:r>
      <w:proofErr w:type="spellEnd"/>
      <w:r>
        <w:rPr>
          <w:rFonts w:ascii="Arial" w:hAnsi="Arial" w:cs="Arial"/>
          <w:color w:val="000000"/>
          <w:sz w:val="18"/>
          <w:szCs w:val="18"/>
        </w:rPr>
        <w:t>. 2025/2026 in 2026/2027.</w:t>
      </w:r>
    </w:p>
    <w:p w14:paraId="409B5774" w14:textId="77777777" w:rsidR="00437502" w:rsidRDefault="00133032">
      <w:pPr>
        <w:spacing w:before="225" w:after="225" w:line="240" w:lineRule="auto"/>
        <w:jc w:val="both"/>
      </w:pPr>
      <w:r>
        <w:rPr>
          <w:rFonts w:ascii="Arial" w:hAnsi="Arial" w:cs="Arial"/>
          <w:color w:val="000000"/>
          <w:sz w:val="18"/>
          <w:szCs w:val="18"/>
        </w:rPr>
        <w:t>Delitev naročila na sklope: naročilo se oddaja po sklopih, sklopov je 19</w:t>
      </w:r>
    </w:p>
    <w:p w14:paraId="2276D974" w14:textId="77777777" w:rsidR="00437502" w:rsidRDefault="0013303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4810896" w14:textId="77777777" w:rsidR="00133032" w:rsidRDefault="0013303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37502" w14:paraId="537491C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334D58" w14:textId="77777777" w:rsidR="00437502" w:rsidRDefault="0013303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2ADD32" w14:textId="77777777" w:rsidR="00437502" w:rsidRDefault="00133032">
            <w:pPr>
              <w:jc w:val="right"/>
            </w:pPr>
            <w:r>
              <w:rPr>
                <w:rFonts w:ascii="Arial" w:hAnsi="Arial" w:cs="Arial"/>
                <w:b/>
                <w:bCs/>
                <w:color w:val="000000"/>
                <w:position w:val="-2"/>
                <w:sz w:val="18"/>
                <w:szCs w:val="18"/>
                <w:shd w:val="clear" w:color="auto" w:fill="D1D1D1"/>
              </w:rPr>
              <w:t>Datumi</w:t>
            </w:r>
          </w:p>
        </w:tc>
      </w:tr>
      <w:tr w:rsidR="00437502" w14:paraId="378C8F7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9EF4A" w14:textId="77777777" w:rsidR="00437502" w:rsidRDefault="0013303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DBBDB" w14:textId="77777777" w:rsidR="00437502" w:rsidRDefault="00133032">
            <w:pPr>
              <w:jc w:val="right"/>
            </w:pPr>
            <w:r>
              <w:rPr>
                <w:rFonts w:ascii="Arial" w:hAnsi="Arial" w:cs="Arial"/>
                <w:color w:val="000000"/>
                <w:position w:val="-2"/>
                <w:sz w:val="18"/>
                <w:szCs w:val="18"/>
              </w:rPr>
              <w:t>do 18.07.2025 do 09:00</w:t>
            </w:r>
          </w:p>
        </w:tc>
      </w:tr>
      <w:tr w:rsidR="00437502" w14:paraId="6D1831F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85F9C" w14:textId="77777777" w:rsidR="00437502" w:rsidRDefault="0013303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8B0ED" w14:textId="77777777" w:rsidR="00437502" w:rsidRDefault="00133032">
            <w:pPr>
              <w:jc w:val="right"/>
            </w:pPr>
            <w:r>
              <w:rPr>
                <w:rFonts w:ascii="Arial" w:hAnsi="Arial" w:cs="Arial"/>
                <w:color w:val="000000"/>
                <w:position w:val="-2"/>
                <w:sz w:val="18"/>
                <w:szCs w:val="18"/>
              </w:rPr>
              <w:t>do 08.08.2025 do 09:00</w:t>
            </w:r>
          </w:p>
        </w:tc>
      </w:tr>
      <w:tr w:rsidR="00437502" w14:paraId="232C458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29219" w14:textId="77777777" w:rsidR="00437502" w:rsidRDefault="0013303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BA52C" w14:textId="77777777" w:rsidR="00437502" w:rsidRDefault="00133032">
            <w:pPr>
              <w:jc w:val="right"/>
            </w:pPr>
            <w:r>
              <w:rPr>
                <w:rFonts w:ascii="Arial" w:hAnsi="Arial" w:cs="Arial"/>
                <w:color w:val="000000"/>
                <w:position w:val="-2"/>
                <w:sz w:val="18"/>
                <w:szCs w:val="18"/>
              </w:rPr>
              <w:t>08.08.2025 ob 10:00</w:t>
            </w:r>
          </w:p>
        </w:tc>
      </w:tr>
    </w:tbl>
    <w:p w14:paraId="74741CE3" w14:textId="77777777" w:rsidR="00133032" w:rsidRDefault="00133032" w:rsidP="00782787">
      <w:pPr>
        <w:pStyle w:val="Paragraf"/>
        <w:spacing w:line="240" w:lineRule="auto"/>
        <w:rPr>
          <w:rFonts w:ascii="Arial" w:hAnsi="Arial" w:cs="Arial"/>
        </w:rPr>
      </w:pPr>
    </w:p>
    <w:p w14:paraId="2585304B"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19A8298" w14:textId="77777777" w:rsidR="00133032" w:rsidRDefault="0013303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Aleksandra  Godina</w:t>
      </w:r>
    </w:p>
    <w:p w14:paraId="1F90B06D" w14:textId="77777777" w:rsidR="00133032" w:rsidRDefault="0013303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aleksandra.godina@obcina-beltinci.si</w:t>
      </w:r>
    </w:p>
    <w:p w14:paraId="0CCD09B6" w14:textId="77777777" w:rsidR="00133032" w:rsidRDefault="0013303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02 541 35 60</w:t>
      </w:r>
    </w:p>
    <w:p w14:paraId="30FA4E5E" w14:textId="77777777" w:rsidR="00437502" w:rsidRDefault="0013303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D9D33AC"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2D3FC33" w14:textId="77777777" w:rsidR="00133032" w:rsidRDefault="0013303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437502" w14:paraId="1E11A801" w14:textId="77777777">
        <w:tc>
          <w:tcPr>
            <w:tcW w:w="0" w:type="auto"/>
            <w:tcMar>
              <w:top w:w="0" w:type="auto"/>
              <w:bottom w:w="0" w:type="auto"/>
            </w:tcMar>
          </w:tcPr>
          <w:p w14:paraId="797F273F" w14:textId="77777777" w:rsidR="00437502" w:rsidRDefault="00133032">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14:paraId="2666FB9E" w14:textId="77777777" w:rsidR="00437502" w:rsidRDefault="00133032">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57CF9A4A" w14:textId="77777777" w:rsidR="00437502" w:rsidRDefault="00133032">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w:t>
      </w:r>
      <w:r>
        <w:rPr>
          <w:rFonts w:ascii="Arial" w:hAnsi="Arial" w:cs="Arial"/>
          <w:color w:val="000000"/>
          <w:sz w:val="18"/>
          <w:szCs w:val="18"/>
        </w:rPr>
        <w:lastRenderedPageBreak/>
        <w:t>naročanje http://www.djn.mju.gov.si/ejn-pogosta-vprasanja in spletni strani https://ejn.gov.si/. Odgovornost ponudnika je, da si zagotovi vse potrebno za pravočasno elektronsko oddajo ponudbe.</w:t>
      </w:r>
    </w:p>
    <w:p w14:paraId="525EE412" w14:textId="77777777" w:rsidR="00437502" w:rsidRDefault="00133032">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D60628E" w14:textId="77777777" w:rsidR="00437502" w:rsidRDefault="00133032">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5B1972A" w14:textId="77777777" w:rsidR="00437502" w:rsidRDefault="00133032">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437502" w14:paraId="3ADF7B01" w14:textId="77777777">
        <w:tc>
          <w:tcPr>
            <w:tcW w:w="0" w:type="auto"/>
            <w:tcMar>
              <w:top w:w="0" w:type="auto"/>
              <w:bottom w:w="0" w:type="auto"/>
            </w:tcMar>
          </w:tcPr>
          <w:p w14:paraId="5900D4DD" w14:textId="77777777" w:rsidR="00437502" w:rsidRDefault="00133032">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FF2FB61" w14:textId="77777777" w:rsidR="00437502" w:rsidRDefault="00133032">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77A26A96" w14:textId="77777777" w:rsidR="00437502" w:rsidRDefault="00133032">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2CDFFF18" w14:textId="77777777" w:rsidR="00437502" w:rsidRDefault="00133032">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84A0646" w14:textId="77777777" w:rsidR="00437502" w:rsidRDefault="00133032">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2A7EAB75"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8847607" w14:textId="77777777" w:rsidR="00133032" w:rsidRPr="00445A62" w:rsidRDefault="0013303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CB0D22B" w14:textId="77777777" w:rsidR="00133032" w:rsidRPr="00445A62" w:rsidRDefault="00133032" w:rsidP="005747CB">
      <w:pPr>
        <w:spacing w:before="120" w:after="120"/>
        <w:jc w:val="both"/>
        <w:rPr>
          <w:rFonts w:ascii="Arial" w:hAnsi="Arial" w:cs="Arial"/>
          <w:b/>
          <w:sz w:val="18"/>
          <w:szCs w:val="18"/>
        </w:rPr>
      </w:pPr>
      <w:r>
        <w:rPr>
          <w:rFonts w:ascii="Arial" w:hAnsi="Arial" w:cs="Arial"/>
          <w:b/>
          <w:sz w:val="18"/>
          <w:szCs w:val="18"/>
        </w:rPr>
        <w:t>Spletna aplikacija e-JN</w:t>
      </w:r>
    </w:p>
    <w:p w14:paraId="567B9D7A" w14:textId="77777777" w:rsidR="00437502" w:rsidRDefault="00133032">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F5533D9" w14:textId="77777777" w:rsidR="00437502" w:rsidRDefault="00133032">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62B30690"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90FB063" w14:textId="77777777" w:rsidR="00133032" w:rsidRPr="00445A62" w:rsidRDefault="0013303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39EE72EC" w14:textId="77777777" w:rsidR="00437502" w:rsidRDefault="001330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BBBA0FA"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81B571C" w14:textId="77777777" w:rsidR="00133032" w:rsidRPr="00445A62" w:rsidRDefault="0013303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BE9A12C" w14:textId="77777777" w:rsidR="00437502" w:rsidRDefault="0013303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CD8B9DA" w14:textId="77777777" w:rsidR="00133032" w:rsidRPr="008806CE" w:rsidRDefault="0013303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15EA1C2" w14:textId="77777777" w:rsidR="00437502" w:rsidRDefault="0013303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37502" w14:paraId="01263E5F" w14:textId="77777777">
        <w:tc>
          <w:tcPr>
            <w:tcW w:w="0" w:type="auto"/>
            <w:tcMar>
              <w:top w:w="0" w:type="auto"/>
              <w:bottom w:w="0" w:type="auto"/>
            </w:tcMar>
          </w:tcPr>
          <w:p w14:paraId="667066D7" w14:textId="77777777" w:rsidR="00437502" w:rsidRDefault="00133032">
            <w:pPr>
              <w:numPr>
                <w:ilvl w:val="0"/>
                <w:numId w:val="11"/>
              </w:numPr>
              <w:rPr>
                <w:rFonts w:ascii="Arial" w:hAnsi="Arial" w:cs="Arial"/>
                <w:color w:val="000000"/>
                <w:sz w:val="18"/>
                <w:szCs w:val="18"/>
              </w:rPr>
            </w:pPr>
            <w:r>
              <w:rPr>
                <w:rFonts w:ascii="Arial" w:hAnsi="Arial" w:cs="Arial"/>
                <w:color w:val="000000"/>
                <w:sz w:val="18"/>
                <w:szCs w:val="18"/>
              </w:rPr>
              <w:lastRenderedPageBreak/>
              <w:t>Portal javnih naročil</w:t>
            </w:r>
          </w:p>
        </w:tc>
      </w:tr>
    </w:tbl>
    <w:p w14:paraId="33336415" w14:textId="77777777" w:rsidR="00437502" w:rsidRDefault="0013303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5933B7E" w14:textId="77777777" w:rsidR="00437502" w:rsidRDefault="0013303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C5E2928" w14:textId="77777777" w:rsidR="00133032" w:rsidRPr="00BB1848" w:rsidRDefault="00133032" w:rsidP="00872C8A">
      <w:pPr>
        <w:pStyle w:val="Paragraf"/>
        <w:spacing w:before="0" w:after="0"/>
        <w:rPr>
          <w:rFonts w:cs="Arial"/>
        </w:rPr>
      </w:pPr>
    </w:p>
    <w:p w14:paraId="135D8D32" w14:textId="77777777" w:rsidR="00133032" w:rsidRPr="00445A62" w:rsidRDefault="00133032" w:rsidP="001761E6">
      <w:pPr>
        <w:pStyle w:val="Paragraf"/>
        <w:spacing w:before="0" w:after="0"/>
        <w:jc w:val="both"/>
        <w:rPr>
          <w:rFonts w:ascii="Arial" w:hAnsi="Arial" w:cs="Arial"/>
        </w:rPr>
      </w:pPr>
    </w:p>
    <w:p w14:paraId="06FE6A58" w14:textId="77777777" w:rsidR="00437502" w:rsidRDefault="00133032">
      <w:pPr>
        <w:spacing w:after="0" w:line="240" w:lineRule="auto"/>
      </w:pPr>
      <w:r>
        <w:rPr>
          <w:rFonts w:ascii="Arial" w:hAnsi="Arial" w:cs="Arial"/>
          <w:color w:val="000000"/>
          <w:sz w:val="18"/>
          <w:szCs w:val="18"/>
        </w:rPr>
        <w:t>Datum: 01.07.2025</w:t>
      </w:r>
      <w:r>
        <w:rPr>
          <w:rFonts w:ascii="Arial" w:hAnsi="Arial" w:cs="Arial"/>
          <w:color w:val="000000"/>
          <w:sz w:val="18"/>
          <w:szCs w:val="18"/>
        </w:rPr>
        <w:br/>
        <w:t>Kraj: Beltinci</w:t>
      </w:r>
    </w:p>
    <w:tbl>
      <w:tblPr>
        <w:tblStyle w:val="NormalTablePHPDOCX"/>
        <w:tblW w:w="5000" w:type="pct"/>
        <w:tblInd w:w="108" w:type="dxa"/>
        <w:tblLook w:val="04A0" w:firstRow="1" w:lastRow="0" w:firstColumn="1" w:lastColumn="0" w:noHBand="0" w:noVBand="1"/>
      </w:tblPr>
      <w:tblGrid>
        <w:gridCol w:w="1033"/>
        <w:gridCol w:w="8037"/>
      </w:tblGrid>
      <w:tr w:rsidR="00437502" w14:paraId="44702FFE" w14:textId="77777777">
        <w:trPr>
          <w:cantSplit/>
        </w:trPr>
        <w:tc>
          <w:tcPr>
            <w:tcW w:w="0" w:type="auto"/>
            <w:tcMar>
              <w:top w:w="135" w:type="dxa"/>
              <w:bottom w:w="135" w:type="dxa"/>
            </w:tcMar>
            <w:vAlign w:val="center"/>
          </w:tcPr>
          <w:p w14:paraId="694267C4" w14:textId="77777777" w:rsidR="00437502" w:rsidRDefault="00437502"/>
        </w:tc>
        <w:tc>
          <w:tcPr>
            <w:tcW w:w="0" w:type="auto"/>
            <w:tcMar>
              <w:top w:w="135" w:type="dxa"/>
              <w:bottom w:w="135" w:type="dxa"/>
            </w:tcMar>
            <w:vAlign w:val="center"/>
          </w:tcPr>
          <w:p w14:paraId="3393B414" w14:textId="77777777" w:rsidR="00437502" w:rsidRDefault="00133032">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župan Marko Virag</w:t>
            </w:r>
          </w:p>
        </w:tc>
      </w:tr>
    </w:tbl>
    <w:p w14:paraId="1EEDFD1D" w14:textId="77777777" w:rsidR="00437502" w:rsidRDefault="0043750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437502" w14:paraId="5978D52A" w14:textId="77777777">
        <w:tc>
          <w:tcPr>
            <w:tcW w:w="0" w:type="auto"/>
            <w:tcMar>
              <w:top w:w="135" w:type="dxa"/>
              <w:bottom w:w="135" w:type="dxa"/>
            </w:tcMar>
            <w:vAlign w:val="center"/>
          </w:tcPr>
          <w:p w14:paraId="2B141335" w14:textId="77777777" w:rsidR="00437502" w:rsidRDefault="00437502"/>
        </w:tc>
        <w:tc>
          <w:tcPr>
            <w:tcW w:w="4000" w:type="pct"/>
            <w:shd w:val="clear" w:color="auto" w:fill="3E8BC9"/>
            <w:tcMar>
              <w:top w:w="135" w:type="dxa"/>
              <w:bottom w:w="135" w:type="dxa"/>
            </w:tcMar>
            <w:vAlign w:val="center"/>
          </w:tcPr>
          <w:p w14:paraId="3C31B1A5" w14:textId="77777777" w:rsidR="00437502" w:rsidRDefault="00133032">
            <w:r>
              <w:rPr>
                <w:rFonts w:ascii="Arial" w:hAnsi="Arial" w:cs="Arial"/>
                <w:color w:val="FFFFFF"/>
                <w:position w:val="-2"/>
                <w:sz w:val="18"/>
                <w:szCs w:val="18"/>
                <w:shd w:val="clear" w:color="auto" w:fill="3E8BC9"/>
              </w:rPr>
              <w:t>Sklopi</w:t>
            </w:r>
          </w:p>
        </w:tc>
      </w:tr>
    </w:tbl>
    <w:p w14:paraId="0B969E61" w14:textId="77777777" w:rsidR="00437502" w:rsidRDefault="00133032">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437502" w14:paraId="0811E3C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4694DB" w14:textId="77777777" w:rsidR="00437502" w:rsidRDefault="00133032">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C95014" w14:textId="77777777" w:rsidR="00437502" w:rsidRDefault="00133032">
            <w:pPr>
              <w:jc w:val="center"/>
            </w:pPr>
            <w:r>
              <w:rPr>
                <w:rFonts w:ascii="Arial" w:hAnsi="Arial" w:cs="Arial"/>
                <w:b/>
                <w:bCs/>
                <w:color w:val="000000"/>
                <w:position w:val="-2"/>
                <w:sz w:val="18"/>
                <w:szCs w:val="18"/>
                <w:shd w:val="clear" w:color="auto" w:fill="D1D1D1"/>
              </w:rPr>
              <w:t>Naziv sklopa</w:t>
            </w:r>
          </w:p>
        </w:tc>
      </w:tr>
      <w:tr w:rsidR="00437502" w14:paraId="77BAA2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C6BAA" w14:textId="77777777" w:rsidR="00437502" w:rsidRDefault="00133032">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B23D6" w14:textId="77777777" w:rsidR="00437502" w:rsidRDefault="00133032">
            <w:r>
              <w:rPr>
                <w:rFonts w:ascii="Arial" w:hAnsi="Arial" w:cs="Arial"/>
                <w:color w:val="000000"/>
                <w:position w:val="-2"/>
                <w:sz w:val="18"/>
                <w:szCs w:val="18"/>
              </w:rPr>
              <w:t>Sklop 1: 1. Sklop</w:t>
            </w:r>
          </w:p>
        </w:tc>
      </w:tr>
      <w:tr w:rsidR="00437502" w14:paraId="7F3E70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1BF8B" w14:textId="77777777" w:rsidR="00437502" w:rsidRDefault="00133032">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E08A5" w14:textId="77777777" w:rsidR="00437502" w:rsidRDefault="00133032">
            <w:r>
              <w:rPr>
                <w:rFonts w:ascii="Arial" w:hAnsi="Arial" w:cs="Arial"/>
                <w:color w:val="000000"/>
                <w:position w:val="-2"/>
                <w:sz w:val="18"/>
                <w:szCs w:val="18"/>
              </w:rPr>
              <w:t>Sklop 2: 2. Sklop</w:t>
            </w:r>
          </w:p>
        </w:tc>
      </w:tr>
      <w:tr w:rsidR="00437502" w14:paraId="2ABB58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EAC15" w14:textId="77777777" w:rsidR="00437502" w:rsidRDefault="00133032">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C6AD6" w14:textId="77777777" w:rsidR="00437502" w:rsidRDefault="00133032">
            <w:r>
              <w:rPr>
                <w:rFonts w:ascii="Arial" w:hAnsi="Arial" w:cs="Arial"/>
                <w:color w:val="000000"/>
                <w:position w:val="-2"/>
                <w:sz w:val="18"/>
                <w:szCs w:val="18"/>
              </w:rPr>
              <w:t>Sklop 3: 3. Sklop</w:t>
            </w:r>
          </w:p>
        </w:tc>
      </w:tr>
      <w:tr w:rsidR="00437502" w14:paraId="5C479F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1425D" w14:textId="77777777" w:rsidR="00437502" w:rsidRDefault="00133032">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BD7ED" w14:textId="77777777" w:rsidR="00437502" w:rsidRDefault="00133032">
            <w:r>
              <w:rPr>
                <w:rFonts w:ascii="Arial" w:hAnsi="Arial" w:cs="Arial"/>
                <w:color w:val="000000"/>
                <w:position w:val="-2"/>
                <w:sz w:val="18"/>
                <w:szCs w:val="18"/>
              </w:rPr>
              <w:t>Sklop 4: 4. Sklop</w:t>
            </w:r>
          </w:p>
        </w:tc>
      </w:tr>
      <w:tr w:rsidR="00437502" w14:paraId="09276B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E1DAF" w14:textId="77777777" w:rsidR="00437502" w:rsidRDefault="00133032">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5A853" w14:textId="77777777" w:rsidR="00437502" w:rsidRDefault="00133032">
            <w:r>
              <w:rPr>
                <w:rFonts w:ascii="Arial" w:hAnsi="Arial" w:cs="Arial"/>
                <w:color w:val="000000"/>
                <w:position w:val="-2"/>
                <w:sz w:val="18"/>
                <w:szCs w:val="18"/>
              </w:rPr>
              <w:t>Sklop 5: 5. Sklop</w:t>
            </w:r>
          </w:p>
        </w:tc>
      </w:tr>
      <w:tr w:rsidR="00437502" w14:paraId="0E93D4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862CA" w14:textId="77777777" w:rsidR="00437502" w:rsidRDefault="00133032">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2C9C9" w14:textId="77777777" w:rsidR="00437502" w:rsidRDefault="00133032">
            <w:r>
              <w:rPr>
                <w:rFonts w:ascii="Arial" w:hAnsi="Arial" w:cs="Arial"/>
                <w:color w:val="000000"/>
                <w:position w:val="-2"/>
                <w:sz w:val="18"/>
                <w:szCs w:val="18"/>
              </w:rPr>
              <w:t>Sklop 6: 6. Sklop</w:t>
            </w:r>
          </w:p>
        </w:tc>
      </w:tr>
      <w:tr w:rsidR="00437502" w14:paraId="3DCFDA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77977" w14:textId="77777777" w:rsidR="00437502" w:rsidRDefault="00133032">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BB587" w14:textId="77777777" w:rsidR="00437502" w:rsidRDefault="00133032">
            <w:r>
              <w:rPr>
                <w:rFonts w:ascii="Arial" w:hAnsi="Arial" w:cs="Arial"/>
                <w:color w:val="000000"/>
                <w:position w:val="-2"/>
                <w:sz w:val="18"/>
                <w:szCs w:val="18"/>
              </w:rPr>
              <w:t>Sklop 7: 7. Sklop</w:t>
            </w:r>
          </w:p>
        </w:tc>
      </w:tr>
      <w:tr w:rsidR="00437502" w14:paraId="044C84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E0987" w14:textId="77777777" w:rsidR="00437502" w:rsidRDefault="00133032">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07F32" w14:textId="77777777" w:rsidR="00437502" w:rsidRDefault="00133032">
            <w:r>
              <w:rPr>
                <w:rFonts w:ascii="Arial" w:hAnsi="Arial" w:cs="Arial"/>
                <w:color w:val="000000"/>
                <w:position w:val="-2"/>
                <w:sz w:val="18"/>
                <w:szCs w:val="18"/>
              </w:rPr>
              <w:t>Sklop 8: 8. Sklop</w:t>
            </w:r>
          </w:p>
        </w:tc>
      </w:tr>
      <w:tr w:rsidR="00437502" w14:paraId="35DA93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EF6E0" w14:textId="77777777" w:rsidR="00437502" w:rsidRDefault="00133032">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191FE" w14:textId="77777777" w:rsidR="00437502" w:rsidRDefault="00133032">
            <w:r>
              <w:rPr>
                <w:rFonts w:ascii="Arial" w:hAnsi="Arial" w:cs="Arial"/>
                <w:color w:val="000000"/>
                <w:position w:val="-2"/>
                <w:sz w:val="18"/>
                <w:szCs w:val="18"/>
              </w:rPr>
              <w:t>Sklop 9: 9. Sklop</w:t>
            </w:r>
          </w:p>
        </w:tc>
      </w:tr>
      <w:tr w:rsidR="00437502" w14:paraId="07E2AE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B4AA4" w14:textId="77777777" w:rsidR="00437502" w:rsidRDefault="00133032">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3C3C" w14:textId="77777777" w:rsidR="00437502" w:rsidRDefault="00133032">
            <w:r>
              <w:rPr>
                <w:rFonts w:ascii="Arial" w:hAnsi="Arial" w:cs="Arial"/>
                <w:color w:val="000000"/>
                <w:position w:val="-2"/>
                <w:sz w:val="18"/>
                <w:szCs w:val="18"/>
              </w:rPr>
              <w:t>Sklop 10: 10. Sklop</w:t>
            </w:r>
          </w:p>
        </w:tc>
      </w:tr>
      <w:tr w:rsidR="00437502" w14:paraId="759CD3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302E1" w14:textId="77777777" w:rsidR="00437502" w:rsidRDefault="00133032">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22CC7" w14:textId="77777777" w:rsidR="00437502" w:rsidRDefault="00133032">
            <w:r>
              <w:rPr>
                <w:rFonts w:ascii="Arial" w:hAnsi="Arial" w:cs="Arial"/>
                <w:color w:val="000000"/>
                <w:position w:val="-2"/>
                <w:sz w:val="18"/>
                <w:szCs w:val="18"/>
              </w:rPr>
              <w:t>Sklop 11: 11. Sklop</w:t>
            </w:r>
          </w:p>
        </w:tc>
      </w:tr>
      <w:tr w:rsidR="00437502" w14:paraId="18CC13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E2718" w14:textId="77777777" w:rsidR="00437502" w:rsidRDefault="00133032">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7219" w14:textId="77777777" w:rsidR="00437502" w:rsidRDefault="00133032">
            <w:r>
              <w:rPr>
                <w:rFonts w:ascii="Arial" w:hAnsi="Arial" w:cs="Arial"/>
                <w:color w:val="000000"/>
                <w:position w:val="-2"/>
                <w:sz w:val="18"/>
                <w:szCs w:val="18"/>
              </w:rPr>
              <w:t>Sklop 12: 12. Sklop</w:t>
            </w:r>
          </w:p>
        </w:tc>
      </w:tr>
      <w:tr w:rsidR="00437502" w14:paraId="0C6F87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9EC90" w14:textId="77777777" w:rsidR="00437502" w:rsidRDefault="00133032">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551CA" w14:textId="77777777" w:rsidR="00437502" w:rsidRDefault="00133032">
            <w:r>
              <w:rPr>
                <w:rFonts w:ascii="Arial" w:hAnsi="Arial" w:cs="Arial"/>
                <w:color w:val="000000"/>
                <w:position w:val="-2"/>
                <w:sz w:val="18"/>
                <w:szCs w:val="18"/>
              </w:rPr>
              <w:t>Sklop 13: 13. Sklop</w:t>
            </w:r>
          </w:p>
        </w:tc>
      </w:tr>
      <w:tr w:rsidR="00437502" w14:paraId="25CE73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B40A8" w14:textId="77777777" w:rsidR="00437502" w:rsidRDefault="00133032">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C41A1" w14:textId="77777777" w:rsidR="00437502" w:rsidRDefault="00133032">
            <w:r>
              <w:rPr>
                <w:rFonts w:ascii="Arial" w:hAnsi="Arial" w:cs="Arial"/>
                <w:color w:val="000000"/>
                <w:position w:val="-2"/>
                <w:sz w:val="18"/>
                <w:szCs w:val="18"/>
              </w:rPr>
              <w:t>Sklop 14: 14. Sklop</w:t>
            </w:r>
          </w:p>
        </w:tc>
      </w:tr>
      <w:tr w:rsidR="00437502" w14:paraId="051300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AE09D" w14:textId="77777777" w:rsidR="00437502" w:rsidRDefault="00133032">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7E7C2" w14:textId="77777777" w:rsidR="00437502" w:rsidRDefault="00133032">
            <w:r>
              <w:rPr>
                <w:rFonts w:ascii="Arial" w:hAnsi="Arial" w:cs="Arial"/>
                <w:color w:val="000000"/>
                <w:position w:val="-2"/>
                <w:sz w:val="18"/>
                <w:szCs w:val="18"/>
              </w:rPr>
              <w:t>Sklop 15: 15. Sklop</w:t>
            </w:r>
          </w:p>
        </w:tc>
      </w:tr>
      <w:tr w:rsidR="00437502" w14:paraId="5BF690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6C9D2" w14:textId="77777777" w:rsidR="00437502" w:rsidRDefault="00133032">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94CDD" w14:textId="77777777" w:rsidR="00437502" w:rsidRDefault="00133032">
            <w:r>
              <w:rPr>
                <w:rFonts w:ascii="Arial" w:hAnsi="Arial" w:cs="Arial"/>
                <w:color w:val="000000"/>
                <w:position w:val="-2"/>
                <w:sz w:val="18"/>
                <w:szCs w:val="18"/>
              </w:rPr>
              <w:t>Sklop 16: 16. Sklop</w:t>
            </w:r>
          </w:p>
        </w:tc>
      </w:tr>
      <w:tr w:rsidR="00437502" w14:paraId="372F76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DA7C4" w14:textId="77777777" w:rsidR="00437502" w:rsidRDefault="00133032">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9CB78" w14:textId="77777777" w:rsidR="00437502" w:rsidRDefault="00133032">
            <w:r>
              <w:rPr>
                <w:rFonts w:ascii="Arial" w:hAnsi="Arial" w:cs="Arial"/>
                <w:color w:val="000000"/>
                <w:position w:val="-2"/>
                <w:sz w:val="18"/>
                <w:szCs w:val="18"/>
              </w:rPr>
              <w:t>Sklop 17: 17. Sklop</w:t>
            </w:r>
          </w:p>
        </w:tc>
      </w:tr>
      <w:tr w:rsidR="00437502" w14:paraId="69D3F7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20C60" w14:textId="77777777" w:rsidR="00437502" w:rsidRDefault="00133032">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1854F" w14:textId="77777777" w:rsidR="00437502" w:rsidRDefault="00133032">
            <w:r>
              <w:rPr>
                <w:rFonts w:ascii="Arial" w:hAnsi="Arial" w:cs="Arial"/>
                <w:color w:val="000000"/>
                <w:position w:val="-2"/>
                <w:sz w:val="18"/>
                <w:szCs w:val="18"/>
              </w:rPr>
              <w:t>Sklop 18: 18. Sklop</w:t>
            </w:r>
          </w:p>
        </w:tc>
      </w:tr>
      <w:tr w:rsidR="00437502" w14:paraId="11E9B8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06DE1" w14:textId="77777777" w:rsidR="00437502" w:rsidRDefault="00133032">
            <w:r>
              <w:rPr>
                <w:rFonts w:ascii="Arial" w:hAnsi="Arial" w:cs="Arial"/>
                <w:color w:val="000000"/>
                <w:position w:val="-2"/>
                <w:sz w:val="18"/>
                <w:szCs w:val="18"/>
              </w:rPr>
              <w:t>19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40AA8" w14:textId="77777777" w:rsidR="00437502" w:rsidRDefault="00133032">
            <w:r>
              <w:rPr>
                <w:rFonts w:ascii="Arial" w:hAnsi="Arial" w:cs="Arial"/>
                <w:color w:val="000000"/>
                <w:position w:val="-2"/>
                <w:sz w:val="18"/>
                <w:szCs w:val="18"/>
              </w:rPr>
              <w:t>Sklop 19: 19. Sklop</w:t>
            </w:r>
          </w:p>
        </w:tc>
      </w:tr>
    </w:tbl>
    <w:p w14:paraId="4E5909A7" w14:textId="77777777" w:rsidR="00437502" w:rsidRDefault="00437502">
      <w:pPr>
        <w:sectPr w:rsidR="00437502" w:rsidSect="006E7A2B">
          <w:headerReference w:type="default" r:id="rId10"/>
          <w:footerReference w:type="default" r:id="rId11"/>
          <w:pgSz w:w="11906" w:h="16838"/>
          <w:pgMar w:top="1418" w:right="1418" w:bottom="1418" w:left="1418" w:header="567" w:footer="596" w:gutter="0"/>
          <w:cols w:space="708"/>
          <w:docGrid w:linePitch="360"/>
        </w:sectPr>
      </w:pPr>
    </w:p>
    <w:p w14:paraId="48D43A1D" w14:textId="77777777" w:rsidR="00133032" w:rsidRPr="00EF740C" w:rsidRDefault="0013303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0C63A56" w14:textId="77777777" w:rsidR="00133032" w:rsidRDefault="0013303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37502" w14:paraId="0CBFAEE7" w14:textId="77777777">
        <w:tc>
          <w:tcPr>
            <w:tcW w:w="0" w:type="auto"/>
            <w:shd w:val="clear" w:color="auto" w:fill="000000"/>
            <w:tcMar>
              <w:top w:w="150" w:type="dxa"/>
              <w:bottom w:w="150" w:type="dxa"/>
            </w:tcMar>
            <w:vAlign w:val="center"/>
          </w:tcPr>
          <w:p w14:paraId="1FB8B9E1" w14:textId="77777777" w:rsidR="00437502" w:rsidRDefault="00133032">
            <w:r>
              <w:rPr>
                <w:rFonts w:ascii="Arial" w:hAnsi="Arial" w:cs="Arial"/>
                <w:b/>
                <w:bCs/>
                <w:color w:val="FFFFFF"/>
                <w:position w:val="-2"/>
                <w:sz w:val="18"/>
                <w:szCs w:val="18"/>
                <w:shd w:val="clear" w:color="auto" w:fill="000000"/>
              </w:rPr>
              <w:t>1. Splošna navodila</w:t>
            </w:r>
          </w:p>
        </w:tc>
      </w:tr>
    </w:tbl>
    <w:p w14:paraId="30A5964E" w14:textId="77777777" w:rsidR="00437502" w:rsidRDefault="0013303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B8405A0" w14:textId="77777777" w:rsidR="00437502" w:rsidRDefault="0013303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2D8BC6A" w14:textId="77777777" w:rsidR="00437502" w:rsidRDefault="0013303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FC120EB" w14:textId="77777777" w:rsidR="00437502" w:rsidRDefault="0013303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F18E5A9" w14:textId="77777777" w:rsidR="00437502" w:rsidRDefault="0013303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92F5BD5" w14:textId="77777777" w:rsidR="00437502" w:rsidRDefault="0013303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8E2F99B" w14:textId="77777777" w:rsidR="00437502" w:rsidRDefault="0013303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68E997C" w14:textId="77777777" w:rsidR="00437502" w:rsidRDefault="0043750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37502" w14:paraId="404F75E0" w14:textId="77777777">
        <w:tc>
          <w:tcPr>
            <w:tcW w:w="0" w:type="auto"/>
            <w:shd w:val="clear" w:color="auto" w:fill="000000"/>
            <w:tcMar>
              <w:top w:w="150" w:type="dxa"/>
              <w:bottom w:w="150" w:type="dxa"/>
            </w:tcMar>
            <w:vAlign w:val="center"/>
          </w:tcPr>
          <w:p w14:paraId="77A2EC48" w14:textId="77777777" w:rsidR="00437502" w:rsidRDefault="00133032">
            <w:r>
              <w:rPr>
                <w:rFonts w:ascii="Arial" w:hAnsi="Arial" w:cs="Arial"/>
                <w:b/>
                <w:bCs/>
                <w:color w:val="FFFFFF"/>
                <w:position w:val="-2"/>
                <w:sz w:val="18"/>
                <w:szCs w:val="18"/>
                <w:shd w:val="clear" w:color="auto" w:fill="000000"/>
              </w:rPr>
              <w:t>2. Zakoni in predpisi</w:t>
            </w:r>
          </w:p>
        </w:tc>
      </w:tr>
    </w:tbl>
    <w:p w14:paraId="4369E59F" w14:textId="77777777" w:rsidR="00437502" w:rsidRDefault="00133032">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37502" w14:paraId="1B26BCCF" w14:textId="77777777">
        <w:tc>
          <w:tcPr>
            <w:tcW w:w="0" w:type="auto"/>
            <w:tcMar>
              <w:top w:w="0" w:type="auto"/>
              <w:bottom w:w="0" w:type="auto"/>
            </w:tcMar>
          </w:tcPr>
          <w:p w14:paraId="509AD708"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5F3838AD"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AE33ED6"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in 24/25 – ZFisP-1)</w:t>
            </w:r>
          </w:p>
          <w:p w14:paraId="4AEE4021"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311F0828"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E88BC07"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EA215B0" w14:textId="77777777" w:rsidR="00437502" w:rsidRDefault="00133032">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82609B2" w14:textId="77777777" w:rsidR="00437502" w:rsidRDefault="00133032">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264EC9DB" w14:textId="77777777" w:rsidR="00437502" w:rsidRDefault="00133032">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437502" w14:paraId="237818A9" w14:textId="77777777">
        <w:tc>
          <w:tcPr>
            <w:tcW w:w="0" w:type="auto"/>
            <w:tcMar>
              <w:top w:w="0" w:type="auto"/>
              <w:bottom w:w="0" w:type="auto"/>
            </w:tcMar>
          </w:tcPr>
          <w:p w14:paraId="37A2A862" w14:textId="77777777" w:rsidR="00437502" w:rsidRDefault="00133032">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6227890" w14:textId="77777777" w:rsidR="00437502" w:rsidRDefault="00133032">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156D80C" w14:textId="77777777" w:rsidR="00437502" w:rsidRDefault="00133032">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0BAB173C" w14:textId="77777777" w:rsidR="00437502" w:rsidRDefault="00133032">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DA7083A" w14:textId="77777777" w:rsidR="00437502" w:rsidRDefault="00133032">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BF37216" w14:textId="77777777" w:rsidR="00437502" w:rsidRDefault="00133032">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37502" w14:paraId="3FA03E05" w14:textId="77777777">
        <w:tc>
          <w:tcPr>
            <w:tcW w:w="0" w:type="auto"/>
            <w:shd w:val="clear" w:color="auto" w:fill="000000"/>
            <w:tcMar>
              <w:top w:w="150" w:type="dxa"/>
              <w:bottom w:w="150" w:type="dxa"/>
            </w:tcMar>
            <w:vAlign w:val="center"/>
          </w:tcPr>
          <w:p w14:paraId="556C87BD" w14:textId="77777777" w:rsidR="00437502" w:rsidRDefault="00133032">
            <w:r>
              <w:rPr>
                <w:rFonts w:ascii="Arial" w:hAnsi="Arial" w:cs="Arial"/>
                <w:b/>
                <w:bCs/>
                <w:color w:val="FFFFFF"/>
                <w:position w:val="-2"/>
                <w:sz w:val="18"/>
                <w:szCs w:val="18"/>
                <w:shd w:val="clear" w:color="auto" w:fill="000000"/>
              </w:rPr>
              <w:t>3. Jezik razpisne dokumentacije in ponudbe ter oblika</w:t>
            </w:r>
          </w:p>
        </w:tc>
      </w:tr>
    </w:tbl>
    <w:p w14:paraId="01780FED" w14:textId="77777777" w:rsidR="00437502" w:rsidRDefault="0013303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6079CDC" w14:textId="77777777" w:rsidR="00437502" w:rsidRDefault="0013303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D1992BF" w14:textId="77777777" w:rsidR="00437502" w:rsidRDefault="0013303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91F5AE9" w14:textId="77777777" w:rsidR="00437502" w:rsidRDefault="0013303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2EF9F52" w14:textId="77777777" w:rsidR="00437502" w:rsidRDefault="0013303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37502" w14:paraId="44BD8EA5" w14:textId="77777777">
        <w:tc>
          <w:tcPr>
            <w:tcW w:w="0" w:type="auto"/>
            <w:shd w:val="clear" w:color="auto" w:fill="000000"/>
            <w:tcMar>
              <w:top w:w="150" w:type="dxa"/>
              <w:bottom w:w="150" w:type="dxa"/>
            </w:tcMar>
            <w:vAlign w:val="center"/>
          </w:tcPr>
          <w:p w14:paraId="7DBFDE3C" w14:textId="77777777" w:rsidR="00437502" w:rsidRDefault="00133032">
            <w:r>
              <w:rPr>
                <w:rFonts w:ascii="Arial" w:hAnsi="Arial" w:cs="Arial"/>
                <w:b/>
                <w:bCs/>
                <w:color w:val="FFFFFF"/>
                <w:position w:val="-2"/>
                <w:sz w:val="18"/>
                <w:szCs w:val="18"/>
                <w:shd w:val="clear" w:color="auto" w:fill="000000"/>
              </w:rPr>
              <w:t>4. Skupna ponudba</w:t>
            </w:r>
          </w:p>
        </w:tc>
      </w:tr>
    </w:tbl>
    <w:p w14:paraId="37162AAE" w14:textId="77777777" w:rsidR="00437502" w:rsidRDefault="0013303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37502" w14:paraId="26626DE4" w14:textId="77777777">
        <w:tc>
          <w:tcPr>
            <w:tcW w:w="0" w:type="auto"/>
            <w:tcMar>
              <w:top w:w="0" w:type="auto"/>
              <w:bottom w:w="0" w:type="auto"/>
            </w:tcMar>
          </w:tcPr>
          <w:p w14:paraId="68702DC6"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298F998"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1AC0EF1"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0C5FB69"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64AA60A"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8D09EA1" w14:textId="77777777" w:rsidR="00437502" w:rsidRDefault="00133032">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91E90C8" w14:textId="77777777" w:rsidR="00437502" w:rsidRDefault="0013303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4A5110A" w14:textId="77777777" w:rsidR="00437502" w:rsidRDefault="0013303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37502" w14:paraId="4F9F0510" w14:textId="77777777">
        <w:tc>
          <w:tcPr>
            <w:tcW w:w="0" w:type="auto"/>
            <w:shd w:val="clear" w:color="auto" w:fill="000000"/>
            <w:tcMar>
              <w:top w:w="150" w:type="dxa"/>
              <w:bottom w:w="150" w:type="dxa"/>
            </w:tcMar>
            <w:vAlign w:val="center"/>
          </w:tcPr>
          <w:p w14:paraId="1B8B71F2" w14:textId="77777777" w:rsidR="00437502" w:rsidRDefault="00133032">
            <w:r>
              <w:rPr>
                <w:rFonts w:ascii="Arial" w:hAnsi="Arial" w:cs="Arial"/>
                <w:b/>
                <w:bCs/>
                <w:color w:val="FFFFFF"/>
                <w:position w:val="-2"/>
                <w:sz w:val="18"/>
                <w:szCs w:val="18"/>
                <w:shd w:val="clear" w:color="auto" w:fill="000000"/>
              </w:rPr>
              <w:t>5. ESPD</w:t>
            </w:r>
          </w:p>
        </w:tc>
      </w:tr>
    </w:tbl>
    <w:p w14:paraId="229220D7" w14:textId="77777777" w:rsidR="00437502" w:rsidRDefault="0013303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B028C67" w14:textId="77777777" w:rsidR="00437502" w:rsidRDefault="0013303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BD14362" w14:textId="77777777" w:rsidR="00437502" w:rsidRDefault="0043750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37502" w14:paraId="465CCFBE" w14:textId="77777777">
        <w:tc>
          <w:tcPr>
            <w:tcW w:w="0" w:type="auto"/>
            <w:shd w:val="clear" w:color="auto" w:fill="000000"/>
            <w:tcMar>
              <w:top w:w="150" w:type="dxa"/>
              <w:bottom w:w="150" w:type="dxa"/>
            </w:tcMar>
            <w:vAlign w:val="center"/>
          </w:tcPr>
          <w:p w14:paraId="7612B2A8" w14:textId="77777777" w:rsidR="00437502" w:rsidRDefault="00133032">
            <w:r>
              <w:rPr>
                <w:rFonts w:ascii="Arial" w:hAnsi="Arial" w:cs="Arial"/>
                <w:b/>
                <w:bCs/>
                <w:color w:val="FFFFFF"/>
                <w:position w:val="-2"/>
                <w:sz w:val="18"/>
                <w:szCs w:val="18"/>
                <w:shd w:val="clear" w:color="auto" w:fill="000000"/>
              </w:rPr>
              <w:t>6. Ponudba s podizvajalci</w:t>
            </w:r>
          </w:p>
        </w:tc>
      </w:tr>
    </w:tbl>
    <w:p w14:paraId="719A7779" w14:textId="77777777" w:rsidR="00437502" w:rsidRDefault="0013303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DE659C9" w14:textId="77777777" w:rsidR="00437502" w:rsidRDefault="00133032">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37502" w14:paraId="36331BC8" w14:textId="77777777">
        <w:tc>
          <w:tcPr>
            <w:tcW w:w="0" w:type="auto"/>
            <w:tcMar>
              <w:top w:w="0" w:type="auto"/>
              <w:bottom w:w="0" w:type="auto"/>
            </w:tcMar>
          </w:tcPr>
          <w:p w14:paraId="190F658A" w14:textId="77777777" w:rsidR="00437502" w:rsidRDefault="00133032">
            <w:pPr>
              <w:numPr>
                <w:ilvl w:val="0"/>
                <w:numId w:val="15"/>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7EB719B9" w14:textId="77777777" w:rsidR="00437502" w:rsidRDefault="00133032">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5162D00F" w14:textId="77777777" w:rsidR="00437502" w:rsidRDefault="00133032">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6D4A10C" w14:textId="77777777" w:rsidR="00437502" w:rsidRDefault="00133032">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1BD9A00" w14:textId="77777777" w:rsidR="00437502" w:rsidRDefault="00133032">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1C9E3BE" w14:textId="77777777" w:rsidR="00437502" w:rsidRDefault="00133032">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932BF85" w14:textId="77777777" w:rsidR="00437502" w:rsidRDefault="00133032">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2AEA46CE" w14:textId="77777777" w:rsidR="00437502" w:rsidRDefault="00133032">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8AB1F7B" w14:textId="77777777" w:rsidR="00437502" w:rsidRDefault="00133032">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7E398EF" w14:textId="77777777" w:rsidR="00437502" w:rsidRDefault="00133032">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16EEE5A" w14:textId="77777777" w:rsidR="00437502" w:rsidRDefault="00133032">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37502" w14:paraId="5D50FF0C" w14:textId="77777777">
        <w:tc>
          <w:tcPr>
            <w:tcW w:w="0" w:type="auto"/>
            <w:tcMar>
              <w:top w:w="0" w:type="auto"/>
              <w:bottom w:w="0" w:type="auto"/>
            </w:tcMar>
          </w:tcPr>
          <w:p w14:paraId="27BAD142" w14:textId="77777777" w:rsidR="00437502" w:rsidRDefault="00133032">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4FA8D4B" w14:textId="77777777" w:rsidR="00437502" w:rsidRDefault="00133032">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B0B588D" w14:textId="77777777" w:rsidR="00437502" w:rsidRDefault="00133032">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75569CC" w14:textId="77777777" w:rsidR="00437502" w:rsidRDefault="00133032">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37502" w14:paraId="0C889B5C" w14:textId="77777777">
        <w:tc>
          <w:tcPr>
            <w:tcW w:w="0" w:type="auto"/>
            <w:shd w:val="clear" w:color="auto" w:fill="000000"/>
            <w:tcMar>
              <w:top w:w="150" w:type="dxa"/>
              <w:bottom w:w="150" w:type="dxa"/>
            </w:tcMar>
            <w:vAlign w:val="center"/>
          </w:tcPr>
          <w:p w14:paraId="72C862F1" w14:textId="77777777" w:rsidR="00437502" w:rsidRDefault="00133032">
            <w:r>
              <w:rPr>
                <w:rFonts w:ascii="Arial" w:hAnsi="Arial" w:cs="Arial"/>
                <w:b/>
                <w:bCs/>
                <w:color w:val="FFFFFF"/>
                <w:position w:val="-2"/>
                <w:sz w:val="18"/>
                <w:szCs w:val="18"/>
                <w:shd w:val="clear" w:color="auto" w:fill="000000"/>
              </w:rPr>
              <w:t>7. Ustavitev postopka, zavrnitev vseh ponudb, odstop od izvedbe javnega naročila</w:t>
            </w:r>
          </w:p>
        </w:tc>
      </w:tr>
    </w:tbl>
    <w:p w14:paraId="6FBCC9CC" w14:textId="77777777" w:rsidR="00437502" w:rsidRDefault="0013303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37502" w14:paraId="027FDDAD" w14:textId="77777777">
        <w:tc>
          <w:tcPr>
            <w:tcW w:w="0" w:type="auto"/>
            <w:shd w:val="clear" w:color="auto" w:fill="000000"/>
            <w:tcMar>
              <w:top w:w="150" w:type="dxa"/>
              <w:bottom w:w="150" w:type="dxa"/>
            </w:tcMar>
            <w:vAlign w:val="center"/>
          </w:tcPr>
          <w:p w14:paraId="38968BD9" w14:textId="77777777" w:rsidR="00437502" w:rsidRDefault="00133032">
            <w:r>
              <w:rPr>
                <w:rFonts w:ascii="Arial" w:hAnsi="Arial" w:cs="Arial"/>
                <w:b/>
                <w:bCs/>
                <w:color w:val="FFFFFF"/>
                <w:position w:val="-2"/>
                <w:sz w:val="18"/>
                <w:szCs w:val="18"/>
                <w:shd w:val="clear" w:color="auto" w:fill="000000"/>
              </w:rPr>
              <w:t>8. Zmanjšanje obsega naročila</w:t>
            </w:r>
          </w:p>
        </w:tc>
      </w:tr>
    </w:tbl>
    <w:p w14:paraId="7E67E127" w14:textId="77777777" w:rsidR="00437502" w:rsidRDefault="0013303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23594EC" w14:textId="77777777" w:rsidR="00437502" w:rsidRDefault="0013303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37502" w14:paraId="4BDAF47E" w14:textId="77777777">
        <w:tc>
          <w:tcPr>
            <w:tcW w:w="0" w:type="auto"/>
            <w:shd w:val="clear" w:color="auto" w:fill="000000"/>
            <w:tcMar>
              <w:top w:w="150" w:type="dxa"/>
              <w:bottom w:w="150" w:type="dxa"/>
            </w:tcMar>
            <w:vAlign w:val="center"/>
          </w:tcPr>
          <w:p w14:paraId="0C9F06F7" w14:textId="77777777" w:rsidR="00437502" w:rsidRDefault="00133032">
            <w:r>
              <w:rPr>
                <w:rFonts w:ascii="Arial" w:hAnsi="Arial" w:cs="Arial"/>
                <w:b/>
                <w:bCs/>
                <w:color w:val="FFFFFF"/>
                <w:position w:val="-2"/>
                <w:sz w:val="18"/>
                <w:szCs w:val="18"/>
                <w:shd w:val="clear" w:color="auto" w:fill="000000"/>
              </w:rPr>
              <w:t>9. Dopolnjevanje, spreminjanje ter pojasnjevanje ponudb</w:t>
            </w:r>
          </w:p>
        </w:tc>
      </w:tr>
    </w:tbl>
    <w:p w14:paraId="29E2598C" w14:textId="77777777" w:rsidR="00437502" w:rsidRDefault="0013303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92062E" w14:textId="77777777" w:rsidR="00437502" w:rsidRDefault="0013303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C040700" w14:textId="77777777" w:rsidR="00437502" w:rsidRDefault="0013303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18D613F" w14:textId="77777777" w:rsidR="00437502" w:rsidRDefault="0013303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7D863FC" w14:textId="77777777" w:rsidR="00437502" w:rsidRDefault="0013303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38099EE" w14:textId="77777777" w:rsidR="00437502" w:rsidRDefault="0013303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37502" w14:paraId="588DC183" w14:textId="77777777">
        <w:tc>
          <w:tcPr>
            <w:tcW w:w="0" w:type="auto"/>
            <w:shd w:val="clear" w:color="auto" w:fill="000000"/>
            <w:tcMar>
              <w:top w:w="150" w:type="dxa"/>
              <w:bottom w:w="150" w:type="dxa"/>
            </w:tcMar>
            <w:vAlign w:val="center"/>
          </w:tcPr>
          <w:p w14:paraId="079E2212" w14:textId="77777777" w:rsidR="00437502" w:rsidRDefault="00133032">
            <w:r>
              <w:rPr>
                <w:rFonts w:ascii="Arial" w:hAnsi="Arial" w:cs="Arial"/>
                <w:b/>
                <w:bCs/>
                <w:color w:val="FFFFFF"/>
                <w:position w:val="-2"/>
                <w:sz w:val="18"/>
                <w:szCs w:val="18"/>
                <w:shd w:val="clear" w:color="auto" w:fill="000000"/>
              </w:rPr>
              <w:t>10. Obvestilo o oddaji naročila</w:t>
            </w:r>
          </w:p>
        </w:tc>
      </w:tr>
    </w:tbl>
    <w:p w14:paraId="5145A88A" w14:textId="77777777" w:rsidR="00437502" w:rsidRDefault="0013303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85F89D3" w14:textId="77777777" w:rsidR="00437502" w:rsidRDefault="0013303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4375FBD" w14:textId="77777777" w:rsidR="00437502" w:rsidRDefault="0013303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B608158" w14:textId="77777777" w:rsidR="00437502" w:rsidRDefault="0013303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37502" w14:paraId="0D610BBB" w14:textId="77777777">
        <w:tc>
          <w:tcPr>
            <w:tcW w:w="0" w:type="auto"/>
            <w:shd w:val="clear" w:color="auto" w:fill="000000"/>
            <w:tcMar>
              <w:top w:w="150" w:type="dxa"/>
              <w:bottom w:w="150" w:type="dxa"/>
            </w:tcMar>
            <w:vAlign w:val="center"/>
          </w:tcPr>
          <w:p w14:paraId="204EE2D7" w14:textId="77777777" w:rsidR="00437502" w:rsidRDefault="00133032">
            <w:r>
              <w:rPr>
                <w:rFonts w:ascii="Arial" w:hAnsi="Arial" w:cs="Arial"/>
                <w:b/>
                <w:bCs/>
                <w:color w:val="FFFFFF"/>
                <w:position w:val="-2"/>
                <w:sz w:val="18"/>
                <w:szCs w:val="18"/>
                <w:shd w:val="clear" w:color="auto" w:fill="000000"/>
              </w:rPr>
              <w:t>11. Sklenitev pogodbe in spremembe pogodbe</w:t>
            </w:r>
          </w:p>
        </w:tc>
      </w:tr>
    </w:tbl>
    <w:p w14:paraId="5F0BAC32" w14:textId="77777777" w:rsidR="00437502" w:rsidRDefault="00133032">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DD9DAE5" w14:textId="77777777" w:rsidR="00437502" w:rsidRDefault="00133032">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9AF7024" w14:textId="77777777" w:rsidR="00437502" w:rsidRDefault="00133032">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2A6DCC9A" w14:textId="77777777" w:rsidR="00437502" w:rsidRDefault="00133032">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14EFA46" w14:textId="77777777" w:rsidR="00437502" w:rsidRDefault="00133032">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DE43076" w14:textId="77777777" w:rsidR="00437502" w:rsidRDefault="00133032">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16240153" w14:textId="77777777" w:rsidR="00437502" w:rsidRDefault="00133032">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7E539A8D" w14:textId="77777777" w:rsidR="00437502" w:rsidRDefault="00133032">
      <w:pPr>
        <w:spacing w:before="225" w:after="225" w:line="240" w:lineRule="auto"/>
        <w:jc w:val="both"/>
      </w:pPr>
      <w:r>
        <w:rPr>
          <w:rFonts w:ascii="Arial" w:hAnsi="Arial" w:cs="Arial"/>
          <w:color w:val="000000"/>
          <w:sz w:val="18"/>
          <w:szCs w:val="18"/>
        </w:rPr>
        <w:t>- bi naročniku povzročila velike nevšečnosti ali znatno podvajanje stroškov;</w:t>
      </w:r>
    </w:p>
    <w:p w14:paraId="685D0569" w14:textId="77777777" w:rsidR="00437502" w:rsidRDefault="00133032">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3A58674" w14:textId="77777777" w:rsidR="00437502" w:rsidRDefault="00133032">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1023ECE8" w14:textId="77777777" w:rsidR="00437502" w:rsidRDefault="00133032">
      <w:pPr>
        <w:spacing w:before="225" w:after="225" w:line="240" w:lineRule="auto"/>
        <w:jc w:val="both"/>
      </w:pPr>
      <w:r>
        <w:rPr>
          <w:rFonts w:ascii="Arial" w:hAnsi="Arial" w:cs="Arial"/>
          <w:color w:val="000000"/>
          <w:sz w:val="18"/>
          <w:szCs w:val="18"/>
        </w:rPr>
        <w:t>- nedvoumna določba o reviziji ali opcija v skladu s 1. točko;</w:t>
      </w:r>
    </w:p>
    <w:p w14:paraId="4D442ED0" w14:textId="77777777" w:rsidR="00437502" w:rsidRDefault="00133032">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4BC4B3AF" w14:textId="77777777" w:rsidR="00437502" w:rsidRDefault="00133032">
      <w:pPr>
        <w:spacing w:before="225" w:after="225" w:line="240" w:lineRule="auto"/>
        <w:jc w:val="both"/>
      </w:pPr>
      <w:r>
        <w:rPr>
          <w:rFonts w:ascii="Arial" w:hAnsi="Arial" w:cs="Arial"/>
          <w:color w:val="000000"/>
          <w:sz w:val="18"/>
          <w:szCs w:val="18"/>
        </w:rPr>
        <w:t> 5. če sprememba ne glede na njeno vrednost ni bistvena.</w:t>
      </w:r>
    </w:p>
    <w:p w14:paraId="542E1D69" w14:textId="77777777" w:rsidR="00437502" w:rsidRDefault="00133032">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82B2103" w14:textId="77777777" w:rsidR="00437502" w:rsidRDefault="00133032">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437502" w14:paraId="4619C2C6" w14:textId="77777777">
        <w:tc>
          <w:tcPr>
            <w:tcW w:w="0" w:type="auto"/>
            <w:tcMar>
              <w:top w:w="0" w:type="auto"/>
              <w:bottom w:w="0" w:type="auto"/>
            </w:tcMar>
          </w:tcPr>
          <w:p w14:paraId="799E17B9" w14:textId="77777777" w:rsidR="00437502" w:rsidRDefault="00133032">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10117C8" w14:textId="77777777" w:rsidR="00437502" w:rsidRDefault="00133032">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1FA2BFF" w14:textId="77777777" w:rsidR="00437502" w:rsidRDefault="00133032">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576B565" w14:textId="77777777" w:rsidR="00437502" w:rsidRDefault="00133032">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5521306" w14:textId="77777777" w:rsidR="00437502" w:rsidRDefault="00437502"/>
    <w:tbl>
      <w:tblPr>
        <w:tblStyle w:val="NormalTablePHPDOCX"/>
        <w:tblW w:w="2500" w:type="pct"/>
        <w:tblInd w:w="108" w:type="dxa"/>
        <w:tblLook w:val="04A0" w:firstRow="1" w:lastRow="0" w:firstColumn="1" w:lastColumn="0" w:noHBand="0" w:noVBand="1"/>
      </w:tblPr>
      <w:tblGrid>
        <w:gridCol w:w="4535"/>
      </w:tblGrid>
      <w:tr w:rsidR="00437502" w14:paraId="4EB61D73" w14:textId="77777777">
        <w:tc>
          <w:tcPr>
            <w:tcW w:w="0" w:type="auto"/>
            <w:shd w:val="clear" w:color="auto" w:fill="000000"/>
            <w:tcMar>
              <w:top w:w="150" w:type="dxa"/>
              <w:bottom w:w="150" w:type="dxa"/>
            </w:tcMar>
            <w:vAlign w:val="center"/>
          </w:tcPr>
          <w:p w14:paraId="18B0B901" w14:textId="77777777" w:rsidR="00437502" w:rsidRDefault="00133032">
            <w:r>
              <w:rPr>
                <w:rFonts w:ascii="Arial" w:hAnsi="Arial" w:cs="Arial"/>
                <w:b/>
                <w:bCs/>
                <w:color w:val="FFFFFF"/>
                <w:position w:val="-2"/>
                <w:sz w:val="18"/>
                <w:szCs w:val="18"/>
                <w:shd w:val="clear" w:color="auto" w:fill="000000"/>
              </w:rPr>
              <w:t>12. Zaupnost ponudbene dokumentacije</w:t>
            </w:r>
          </w:p>
        </w:tc>
      </w:tr>
    </w:tbl>
    <w:p w14:paraId="3B94A68F" w14:textId="77777777" w:rsidR="00437502" w:rsidRDefault="0013303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0C6975C" w14:textId="77777777" w:rsidR="00437502" w:rsidRDefault="00133032">
      <w:pPr>
        <w:spacing w:before="225" w:after="225" w:line="240" w:lineRule="auto"/>
        <w:jc w:val="both"/>
      </w:pPr>
      <w:r>
        <w:rPr>
          <w:rFonts w:ascii="Arial" w:hAnsi="Arial" w:cs="Arial"/>
          <w:color w:val="000000"/>
          <w:sz w:val="18"/>
          <w:szCs w:val="18"/>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DA99556" w14:textId="77777777" w:rsidR="00437502" w:rsidRDefault="00133032">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437502" w14:paraId="617149D4" w14:textId="77777777">
        <w:tc>
          <w:tcPr>
            <w:tcW w:w="0" w:type="auto"/>
            <w:tcMar>
              <w:top w:w="0" w:type="auto"/>
              <w:bottom w:w="0" w:type="auto"/>
            </w:tcMar>
          </w:tcPr>
          <w:p w14:paraId="1DD2FA2F" w14:textId="77777777" w:rsidR="00437502" w:rsidRDefault="00133032">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1D48CF4" w14:textId="77777777" w:rsidR="00437502" w:rsidRDefault="00133032">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1230491B" w14:textId="77777777" w:rsidR="00437502" w:rsidRDefault="00133032">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22A2C9F" w14:textId="77777777" w:rsidR="00437502" w:rsidRDefault="00133032">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6FEAB1A" w14:textId="77777777" w:rsidR="00437502" w:rsidRDefault="0013303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2F6C807" w14:textId="77777777" w:rsidR="00437502" w:rsidRDefault="00133032">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437502" w14:paraId="218B1FAA" w14:textId="77777777">
        <w:tc>
          <w:tcPr>
            <w:tcW w:w="0" w:type="auto"/>
            <w:shd w:val="clear" w:color="auto" w:fill="000000"/>
            <w:tcMar>
              <w:top w:w="150" w:type="dxa"/>
              <w:bottom w:w="150" w:type="dxa"/>
            </w:tcMar>
            <w:vAlign w:val="center"/>
          </w:tcPr>
          <w:p w14:paraId="3064AE9A" w14:textId="77777777" w:rsidR="00437502" w:rsidRDefault="00133032">
            <w:r>
              <w:rPr>
                <w:rFonts w:ascii="Arial" w:hAnsi="Arial" w:cs="Arial"/>
                <w:b/>
                <w:bCs/>
                <w:color w:val="FFFFFF"/>
                <w:position w:val="-2"/>
                <w:sz w:val="18"/>
                <w:szCs w:val="18"/>
                <w:shd w:val="clear" w:color="auto" w:fill="000000"/>
              </w:rPr>
              <w:t>13. Način predložitve dokumentov v ponudbi</w:t>
            </w:r>
          </w:p>
        </w:tc>
      </w:tr>
    </w:tbl>
    <w:p w14:paraId="714A8ECD" w14:textId="77777777" w:rsidR="00437502" w:rsidRDefault="0013303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4554AB4" w14:textId="77777777" w:rsidR="00437502" w:rsidRDefault="0013303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71FBB86" w14:textId="77777777" w:rsidR="00437502" w:rsidRDefault="0013303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769DF3E" w14:textId="77777777" w:rsidR="00437502" w:rsidRDefault="0013303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3A62604" w14:textId="77777777" w:rsidR="00437502" w:rsidRDefault="0013303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37502" w14:paraId="0CC8ABDD" w14:textId="77777777">
        <w:tc>
          <w:tcPr>
            <w:tcW w:w="0" w:type="auto"/>
            <w:shd w:val="clear" w:color="auto" w:fill="000000"/>
            <w:tcMar>
              <w:top w:w="150" w:type="dxa"/>
              <w:bottom w:w="150" w:type="dxa"/>
            </w:tcMar>
            <w:vAlign w:val="center"/>
          </w:tcPr>
          <w:p w14:paraId="580D2EC9" w14:textId="77777777" w:rsidR="00437502" w:rsidRDefault="00133032">
            <w:r>
              <w:rPr>
                <w:rFonts w:ascii="Arial" w:hAnsi="Arial" w:cs="Arial"/>
                <w:b/>
                <w:bCs/>
                <w:color w:val="FFFFFF"/>
                <w:position w:val="-2"/>
                <w:sz w:val="18"/>
                <w:szCs w:val="18"/>
                <w:shd w:val="clear" w:color="auto" w:fill="000000"/>
              </w:rPr>
              <w:t>14. Veljavnost ponudbe</w:t>
            </w:r>
          </w:p>
        </w:tc>
      </w:tr>
    </w:tbl>
    <w:p w14:paraId="097604C5" w14:textId="77777777" w:rsidR="00437502" w:rsidRDefault="00133032">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FA1B7FC" w14:textId="77777777" w:rsidR="00437502" w:rsidRDefault="00133032">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37502" w14:paraId="2EE3ED8C" w14:textId="77777777">
        <w:tc>
          <w:tcPr>
            <w:tcW w:w="0" w:type="auto"/>
            <w:shd w:val="clear" w:color="auto" w:fill="000000"/>
            <w:tcMar>
              <w:top w:w="150" w:type="dxa"/>
              <w:bottom w:w="150" w:type="dxa"/>
            </w:tcMar>
            <w:vAlign w:val="center"/>
          </w:tcPr>
          <w:p w14:paraId="4A1BFDC9" w14:textId="77777777" w:rsidR="00437502" w:rsidRDefault="00133032">
            <w:r>
              <w:rPr>
                <w:rFonts w:ascii="Arial" w:hAnsi="Arial" w:cs="Arial"/>
                <w:b/>
                <w:bCs/>
                <w:color w:val="FFFFFF"/>
                <w:position w:val="-2"/>
                <w:sz w:val="18"/>
                <w:szCs w:val="18"/>
                <w:shd w:val="clear" w:color="auto" w:fill="000000"/>
              </w:rPr>
              <w:t>15. Pravno varstvo</w:t>
            </w:r>
          </w:p>
        </w:tc>
      </w:tr>
    </w:tbl>
    <w:p w14:paraId="791CF26A" w14:textId="77777777" w:rsidR="00437502" w:rsidRDefault="0013303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68CD58D" w14:textId="77777777" w:rsidR="00437502" w:rsidRDefault="0013303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3E9649B" w14:textId="77777777" w:rsidR="00437502" w:rsidRDefault="0013303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BC554BD" w14:textId="77777777" w:rsidR="00437502" w:rsidRDefault="0013303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C50CCFA" w14:textId="77777777" w:rsidR="00437502" w:rsidRDefault="0013303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2D43F1B" w14:textId="77777777" w:rsidR="00437502" w:rsidRDefault="0013303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385AFB2" w14:textId="77777777" w:rsidR="00437502" w:rsidRDefault="00133032">
      <w:pPr>
        <w:spacing w:before="225" w:after="225" w:line="240" w:lineRule="auto"/>
        <w:jc w:val="both"/>
      </w:pPr>
      <w:r>
        <w:rPr>
          <w:rFonts w:ascii="Arial" w:hAnsi="Arial" w:cs="Arial"/>
          <w:color w:val="000000"/>
          <w:sz w:val="18"/>
          <w:szCs w:val="18"/>
        </w:rPr>
        <w:t>https://ejn.gov.si/sistem/pravno-varstvo.html</w:t>
      </w:r>
    </w:p>
    <w:p w14:paraId="6AB2250A" w14:textId="77777777" w:rsidR="00437502" w:rsidRDefault="0013303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F43E7B1" w14:textId="77777777" w:rsidR="00437502" w:rsidRDefault="00133032">
      <w:pPr>
        <w:spacing w:before="225" w:after="225" w:line="240" w:lineRule="auto"/>
        <w:jc w:val="both"/>
      </w:pPr>
      <w:r>
        <w:rPr>
          <w:rFonts w:ascii="Arial" w:hAnsi="Arial" w:cs="Arial"/>
          <w:color w:val="000000"/>
          <w:sz w:val="18"/>
          <w:szCs w:val="18"/>
        </w:rPr>
        <w:t>Zahtevek za revizijo se lahko vloži v roku iz 25. člena ZPVPJN.</w:t>
      </w:r>
    </w:p>
    <w:p w14:paraId="7B1C6330" w14:textId="77777777" w:rsidR="00437502" w:rsidRDefault="0013303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B162C3D" w14:textId="77777777" w:rsidR="00437502" w:rsidRDefault="00437502">
      <w:pPr>
        <w:sectPr w:rsidR="00437502" w:rsidSect="00D931BF">
          <w:pgSz w:w="11906" w:h="16838"/>
          <w:pgMar w:top="1418" w:right="1418" w:bottom="1418" w:left="1418" w:header="567" w:footer="680" w:gutter="0"/>
          <w:cols w:space="708"/>
          <w:docGrid w:linePitch="360"/>
        </w:sectPr>
      </w:pPr>
    </w:p>
    <w:p w14:paraId="6CABE71D" w14:textId="77777777" w:rsidR="00133032" w:rsidRPr="00A820C7" w:rsidRDefault="0013303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9CE4444" w14:textId="77777777" w:rsidR="00133032" w:rsidRDefault="00133032" w:rsidP="00C25086">
      <w:pPr>
        <w:rPr>
          <w:rFonts w:ascii="Arial" w:hAnsi="Arial" w:cs="Arial"/>
          <w:sz w:val="18"/>
          <w:szCs w:val="18"/>
        </w:rPr>
      </w:pPr>
    </w:p>
    <w:p w14:paraId="191D9A94" w14:textId="77777777" w:rsidR="00437502" w:rsidRDefault="00133032">
      <w:pPr>
        <w:spacing w:before="225" w:after="225" w:line="240" w:lineRule="auto"/>
        <w:jc w:val="both"/>
      </w:pPr>
      <w:r>
        <w:rPr>
          <w:rFonts w:ascii="Arial" w:hAnsi="Arial" w:cs="Arial"/>
          <w:b/>
          <w:bCs/>
          <w:color w:val="000000"/>
          <w:sz w:val="18"/>
          <w:szCs w:val="18"/>
        </w:rPr>
        <w:t>Merila, ki veljajo za vse sklope, razen če je določeno drugače.</w:t>
      </w:r>
    </w:p>
    <w:p w14:paraId="1FBFEA3F" w14:textId="77777777" w:rsidR="00437502" w:rsidRDefault="0013303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8A3B7F" w14:textId="77777777" w:rsidR="00437502" w:rsidRDefault="00133032">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37502" w14:paraId="45DD298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92AFC" w14:textId="77777777" w:rsidR="00437502" w:rsidRDefault="0013303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2FA0F" w14:textId="77777777" w:rsidR="00437502" w:rsidRDefault="0013303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FFCAD" w14:textId="77777777" w:rsidR="00437502" w:rsidRDefault="00133032">
            <w:pPr>
              <w:jc w:val="both"/>
              <w:textAlignment w:val="center"/>
            </w:pPr>
            <w:r>
              <w:rPr>
                <w:rFonts w:ascii="Arial" w:hAnsi="Arial" w:cs="Arial"/>
                <w:color w:val="000000"/>
                <w:position w:val="-2"/>
                <w:sz w:val="18"/>
                <w:szCs w:val="18"/>
              </w:rPr>
              <w:t> </w:t>
            </w:r>
          </w:p>
        </w:tc>
      </w:tr>
    </w:tbl>
    <w:p w14:paraId="508FE29C" w14:textId="77777777" w:rsidR="00133032" w:rsidRPr="00C25086" w:rsidRDefault="00133032" w:rsidP="00C25086"/>
    <w:p w14:paraId="3AF55317" w14:textId="77777777" w:rsidR="00437502" w:rsidRDefault="00437502">
      <w:pPr>
        <w:sectPr w:rsidR="00437502" w:rsidSect="00D931BF">
          <w:pgSz w:w="11906" w:h="16838"/>
          <w:pgMar w:top="1418" w:right="1418" w:bottom="1418" w:left="1418" w:header="567" w:footer="680" w:gutter="0"/>
          <w:cols w:space="708"/>
          <w:docGrid w:linePitch="360"/>
        </w:sectPr>
      </w:pPr>
    </w:p>
    <w:p w14:paraId="708159B7" w14:textId="77777777" w:rsidR="006975C6" w:rsidRPr="00563971" w:rsidRDefault="0013303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D5BC2CF" w14:textId="77777777" w:rsidR="00437502" w:rsidRDefault="0013303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4D4675" w14:textId="77777777" w:rsidR="00437502" w:rsidRDefault="0013303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94C661" w14:textId="77777777" w:rsidR="00437502" w:rsidRDefault="00133032">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437502" w14:paraId="72901682"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D8B42D7" w14:textId="77777777" w:rsidR="00437502" w:rsidRDefault="00133032">
            <w:r>
              <w:rPr>
                <w:rFonts w:ascii="Arial" w:hAnsi="Arial" w:cs="Arial"/>
                <w:color w:val="FFFFFF"/>
                <w:position w:val="-2"/>
                <w:sz w:val="18"/>
                <w:szCs w:val="18"/>
              </w:rPr>
              <w:t>Razlogi za izključitev</w:t>
            </w:r>
          </w:p>
        </w:tc>
      </w:tr>
    </w:tbl>
    <w:p w14:paraId="1CBC625A"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2997FD0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15EA8B" w14:textId="77777777" w:rsidR="00437502" w:rsidRDefault="0013303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393CA" w14:textId="77777777" w:rsidR="00437502" w:rsidRDefault="0013303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8D97630" w14:textId="77777777" w:rsidR="00437502" w:rsidRDefault="0013303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37502" w14:paraId="7E736C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3F853"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A53C1" w14:textId="77777777" w:rsidR="00437502" w:rsidRDefault="00133032">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549BF784" w14:textId="77777777" w:rsidR="00437502" w:rsidRDefault="00133032">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37502" w14:paraId="7B5DE2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60F09"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BA91B" w14:textId="77777777" w:rsidR="00437502" w:rsidRDefault="0013303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F134CAD" w14:textId="77777777" w:rsidR="00437502" w:rsidRDefault="0013303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271307B" w14:textId="77777777" w:rsidR="00437502" w:rsidRDefault="0013303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37502" w14:paraId="4B10E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DD651" w14:textId="77777777" w:rsidR="00437502" w:rsidRDefault="0013303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3C143"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02A9E708" w14:textId="77777777" w:rsidR="00437502" w:rsidRDefault="00133032">
            <w:pPr>
              <w:spacing w:before="135" w:after="135"/>
              <w:jc w:val="both"/>
              <w:textAlignment w:val="center"/>
            </w:pPr>
            <w:r>
              <w:rPr>
                <w:rFonts w:ascii="Arial" w:hAnsi="Arial" w:cs="Arial"/>
                <w:color w:val="000000"/>
                <w:position w:val="-2"/>
                <w:sz w:val="18"/>
                <w:szCs w:val="18"/>
              </w:rPr>
              <w:t>Velja enako kot za vodilnega partnerja.</w:t>
            </w:r>
          </w:p>
        </w:tc>
      </w:tr>
      <w:tr w:rsidR="00437502" w14:paraId="7D82BE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21426"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F1BC"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3A85A3C5" w14:textId="77777777" w:rsidR="00437502" w:rsidRDefault="00133032">
            <w:pPr>
              <w:spacing w:before="135" w:after="135"/>
              <w:jc w:val="both"/>
              <w:textAlignment w:val="center"/>
            </w:pPr>
            <w:r>
              <w:rPr>
                <w:rFonts w:ascii="Arial" w:hAnsi="Arial" w:cs="Arial"/>
                <w:color w:val="000000"/>
                <w:position w:val="-2"/>
                <w:sz w:val="18"/>
                <w:szCs w:val="18"/>
              </w:rPr>
              <w:t>Velja enako kot za ponudnika.</w:t>
            </w:r>
          </w:p>
          <w:p w14:paraId="33E89AAD" w14:textId="77777777" w:rsidR="00437502" w:rsidRDefault="0013303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C3004D"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29FDA19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EF4757" w14:textId="77777777" w:rsidR="00437502" w:rsidRDefault="0013303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0A561" w14:textId="77777777" w:rsidR="00437502" w:rsidRDefault="0013303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8254CBC" w14:textId="77777777" w:rsidR="00437502" w:rsidRDefault="0013303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37502" w14:paraId="1FAD6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DCB4C"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CCC1F"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 ali ESPD.</w:t>
            </w:r>
          </w:p>
          <w:p w14:paraId="7E8F8CDD" w14:textId="77777777" w:rsidR="00437502" w:rsidRDefault="0013303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41BF5B1" w14:textId="77777777" w:rsidR="00437502" w:rsidRDefault="00133032">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37502" w14:paraId="023CC4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5E8E3"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424F5" w14:textId="77777777" w:rsidR="00437502" w:rsidRDefault="0013303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E2A9256" w14:textId="77777777" w:rsidR="00437502" w:rsidRDefault="0013303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37502" w14:paraId="477D1B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B4779"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1D1BD"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6B4815E6" w14:textId="77777777" w:rsidR="00437502" w:rsidRDefault="00133032">
            <w:pPr>
              <w:spacing w:before="135" w:after="135"/>
              <w:jc w:val="both"/>
              <w:textAlignment w:val="center"/>
            </w:pPr>
            <w:r>
              <w:rPr>
                <w:rFonts w:ascii="Arial" w:hAnsi="Arial" w:cs="Arial"/>
                <w:color w:val="000000"/>
                <w:position w:val="-2"/>
                <w:sz w:val="18"/>
                <w:szCs w:val="18"/>
              </w:rPr>
              <w:t>Veljajo enake zahteve kot za vodilnega partnerja.</w:t>
            </w:r>
          </w:p>
        </w:tc>
      </w:tr>
      <w:tr w:rsidR="00437502" w14:paraId="73732D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037C6"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8711C"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46D81244" w14:textId="77777777" w:rsidR="00437502" w:rsidRDefault="0013303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A41A566" w14:textId="77777777" w:rsidR="00437502" w:rsidRDefault="00133032">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2494DE69"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78FDBCC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253815" w14:textId="77777777" w:rsidR="00437502" w:rsidRDefault="0013303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58AF1" w14:textId="77777777" w:rsidR="00437502" w:rsidRDefault="0013303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5102F92" w14:textId="77777777" w:rsidR="00437502" w:rsidRDefault="0013303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37502" w14:paraId="3F4BEE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09FE6"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3009C"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 ali ESPD.</w:t>
            </w:r>
          </w:p>
          <w:p w14:paraId="487B5A81" w14:textId="77777777" w:rsidR="00437502" w:rsidRDefault="0013303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37502" w14:paraId="4E469C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D93C8"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B5286" w14:textId="77777777" w:rsidR="00437502" w:rsidRDefault="00133032">
            <w:pPr>
              <w:jc w:val="both"/>
              <w:textAlignment w:val="center"/>
            </w:pPr>
            <w:r>
              <w:rPr>
                <w:rFonts w:ascii="Arial" w:hAnsi="Arial" w:cs="Arial"/>
                <w:color w:val="000000"/>
                <w:position w:val="-2"/>
                <w:sz w:val="18"/>
                <w:szCs w:val="18"/>
              </w:rPr>
              <w:t> </w:t>
            </w:r>
          </w:p>
          <w:p w14:paraId="5039A39D" w14:textId="77777777" w:rsidR="00437502" w:rsidRDefault="00133032">
            <w:r>
              <w:rPr>
                <w:rFonts w:ascii="Arial" w:hAnsi="Arial" w:cs="Arial"/>
                <w:color w:val="000000"/>
                <w:position w:val="-2"/>
                <w:sz w:val="18"/>
                <w:szCs w:val="18"/>
              </w:rPr>
              <w:t xml:space="preserve"> /</w:t>
            </w:r>
          </w:p>
        </w:tc>
      </w:tr>
      <w:tr w:rsidR="00437502" w14:paraId="4E4089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E36CF"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955A0"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6A86BE54"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w:t>
            </w:r>
          </w:p>
        </w:tc>
      </w:tr>
      <w:tr w:rsidR="00437502" w14:paraId="79C78C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DB225"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7E5C6"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4A069679" w14:textId="77777777" w:rsidR="00437502" w:rsidRDefault="0013303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778454F"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3803F5F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07D684" w14:textId="77777777" w:rsidR="00437502" w:rsidRDefault="0013303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D78AB" w14:textId="77777777" w:rsidR="00437502" w:rsidRDefault="0013303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CB157C" w14:textId="77777777" w:rsidR="00437502" w:rsidRDefault="0013303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37502" w14:paraId="49DCF0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FB5E3"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17EF0"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 ali ESPD.</w:t>
            </w:r>
          </w:p>
          <w:p w14:paraId="619F7CE0" w14:textId="77777777" w:rsidR="00437502" w:rsidRDefault="0013303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E86865A" w14:textId="77777777" w:rsidR="00437502" w:rsidRDefault="00133032">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37502" w14:paraId="2B5CB4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44FF9" w14:textId="77777777" w:rsidR="00437502" w:rsidRDefault="0013303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CD0A3" w14:textId="77777777" w:rsidR="00437502" w:rsidRDefault="0013303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37502" w14:paraId="099E79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78207"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3FBD1"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1EA06063"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w:t>
            </w:r>
          </w:p>
        </w:tc>
      </w:tr>
      <w:tr w:rsidR="00437502" w14:paraId="5A2370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B8A91"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FA0A3"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31625D64" w14:textId="77777777" w:rsidR="00437502" w:rsidRDefault="0013303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5A58671" w14:textId="77777777" w:rsidR="00437502" w:rsidRDefault="0013303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CB1C4B8" w14:textId="77777777" w:rsidR="00437502" w:rsidRDefault="00437502"/>
    <w:tbl>
      <w:tblPr>
        <w:tblStyle w:val="NormalTablePHPDOCX"/>
        <w:tblW w:w="2500" w:type="pct"/>
        <w:tblInd w:w="108" w:type="dxa"/>
        <w:tblLook w:val="04A0" w:firstRow="1" w:lastRow="0" w:firstColumn="1" w:lastColumn="0" w:noHBand="0" w:noVBand="1"/>
      </w:tblPr>
      <w:tblGrid>
        <w:gridCol w:w="4504"/>
      </w:tblGrid>
      <w:tr w:rsidR="00437502" w14:paraId="771FEE0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AD48C86" w14:textId="77777777" w:rsidR="00437502" w:rsidRDefault="00133032">
            <w:r>
              <w:rPr>
                <w:rFonts w:ascii="Arial" w:hAnsi="Arial" w:cs="Arial"/>
                <w:color w:val="FFFFFF"/>
                <w:position w:val="-2"/>
                <w:sz w:val="18"/>
                <w:szCs w:val="18"/>
              </w:rPr>
              <w:t>Poslovna in finančna sposobnost</w:t>
            </w:r>
          </w:p>
        </w:tc>
      </w:tr>
    </w:tbl>
    <w:p w14:paraId="1EFBA4C4"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012F275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6ECB06C" w14:textId="77777777" w:rsidR="00437502" w:rsidRDefault="0013303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8E212" w14:textId="77777777" w:rsidR="00437502" w:rsidRDefault="0013303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E45A746" w14:textId="77777777" w:rsidR="00437502" w:rsidRDefault="0013303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37502" w14:paraId="3E1138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5C2E0"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1C5AC" w14:textId="77777777" w:rsidR="00437502" w:rsidRDefault="00133032">
            <w:pPr>
              <w:spacing w:before="135" w:after="135"/>
              <w:jc w:val="both"/>
              <w:textAlignment w:val="center"/>
            </w:pPr>
            <w:r>
              <w:rPr>
                <w:rFonts w:ascii="Arial" w:hAnsi="Arial" w:cs="Arial"/>
                <w:color w:val="000000"/>
                <w:position w:val="-2"/>
                <w:sz w:val="18"/>
                <w:szCs w:val="18"/>
              </w:rPr>
              <w:t>Izpolnjen in podpisan Obrazec  KROVNA IZJAVA.</w:t>
            </w:r>
          </w:p>
          <w:p w14:paraId="6DD92299" w14:textId="77777777" w:rsidR="00437502" w:rsidRDefault="0013303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37502" w14:paraId="19E3A3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8B676"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CAF53" w14:textId="77777777" w:rsidR="00437502" w:rsidRDefault="0013303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88ED08D" w14:textId="77777777" w:rsidR="00437502" w:rsidRDefault="0013303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37502" w14:paraId="243DB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0EC74"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BFAE7"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2A5544D0" w14:textId="77777777" w:rsidR="00437502" w:rsidRDefault="0013303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37502" w14:paraId="6A003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66368" w14:textId="77777777" w:rsidR="00437502" w:rsidRDefault="0013303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08F01"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146B0DE1" w14:textId="77777777" w:rsidR="00437502" w:rsidRDefault="0013303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51225C8" w14:textId="77777777" w:rsidR="00437502" w:rsidRDefault="00437502"/>
    <w:tbl>
      <w:tblPr>
        <w:tblStyle w:val="NormalTablePHPDOCX"/>
        <w:tblW w:w="2500" w:type="pct"/>
        <w:tblInd w:w="108" w:type="dxa"/>
        <w:tblLook w:val="04A0" w:firstRow="1" w:lastRow="0" w:firstColumn="1" w:lastColumn="0" w:noHBand="0" w:noVBand="1"/>
      </w:tblPr>
      <w:tblGrid>
        <w:gridCol w:w="4504"/>
      </w:tblGrid>
      <w:tr w:rsidR="00437502" w14:paraId="6BAA478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44023CD" w14:textId="77777777" w:rsidR="00437502" w:rsidRDefault="00133032">
            <w:r>
              <w:rPr>
                <w:rFonts w:ascii="Arial" w:hAnsi="Arial" w:cs="Arial"/>
                <w:color w:val="FFFFFF"/>
                <w:position w:val="-2"/>
                <w:sz w:val="18"/>
                <w:szCs w:val="18"/>
              </w:rPr>
              <w:t>Tehnična sposobnost</w:t>
            </w:r>
          </w:p>
        </w:tc>
      </w:tr>
    </w:tbl>
    <w:p w14:paraId="7E8656D6"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67816F9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BE3F77" w14:textId="77777777" w:rsidR="00437502" w:rsidRDefault="0013303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Tehnične sposobnosti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5651D" w14:textId="77777777" w:rsidR="00437502" w:rsidRDefault="00133032">
            <w:pPr>
              <w:spacing w:before="135" w:after="135"/>
              <w:jc w:val="both"/>
              <w:textAlignment w:val="center"/>
            </w:pPr>
            <w:r>
              <w:rPr>
                <w:rFonts w:ascii="Arial" w:hAnsi="Arial" w:cs="Arial"/>
                <w:color w:val="000000"/>
                <w:position w:val="-2"/>
                <w:sz w:val="18"/>
                <w:szCs w:val="18"/>
              </w:rPr>
              <w:t xml:space="preserve">Ponudnik mora imeti ustrezen vozni park, ki ustreza </w:t>
            </w:r>
            <w:proofErr w:type="spellStart"/>
            <w:r>
              <w:rPr>
                <w:rFonts w:ascii="Arial" w:hAnsi="Arial" w:cs="Arial"/>
                <w:color w:val="000000"/>
                <w:position w:val="-2"/>
                <w:sz w:val="18"/>
                <w:szCs w:val="18"/>
              </w:rPr>
              <w:t>okoljskim</w:t>
            </w:r>
            <w:proofErr w:type="spellEnd"/>
            <w:r>
              <w:rPr>
                <w:rFonts w:ascii="Arial" w:hAnsi="Arial" w:cs="Arial"/>
                <w:color w:val="000000"/>
                <w:position w:val="-2"/>
                <w:sz w:val="18"/>
                <w:szCs w:val="18"/>
              </w:rPr>
              <w:t xml:space="preserve"> zahtevam iz Priloge 2 Uredbe o zelenem javnem naročanju.</w:t>
            </w:r>
          </w:p>
          <w:p w14:paraId="1954DBD0" w14:textId="77777777" w:rsidR="00437502" w:rsidRDefault="00133032">
            <w:pPr>
              <w:spacing w:before="135" w:after="135"/>
              <w:jc w:val="both"/>
              <w:textAlignment w:val="center"/>
            </w:pPr>
            <w:r>
              <w:rPr>
                <w:rFonts w:ascii="Arial" w:hAnsi="Arial" w:cs="Arial"/>
                <w:color w:val="000000"/>
                <w:position w:val="-2"/>
                <w:sz w:val="18"/>
                <w:szCs w:val="18"/>
              </w:rPr>
              <w:t>Ponudnik mora razpolagati z zadostnim voznim parkom za sklope, za katere podaja ponudbo - kombiji, manjšimi avtobusi in avtobusi, ki ustrezajo vsem veljavnim predpisom, ki urejajo področje vozil v cestnem prometu, prevoza potnikov v cestnem prometu in prevoza otrok v cestnem prometu in so opremljena v skladu s predpisi, ki urejajo področje prevoza otrok v cestnem prometu.</w:t>
            </w:r>
          </w:p>
        </w:tc>
      </w:tr>
      <w:tr w:rsidR="00437502" w14:paraId="692CC6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3A496"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E046D" w14:textId="77777777" w:rsidR="00437502" w:rsidRDefault="00133032">
            <w:pPr>
              <w:spacing w:before="135" w:after="135"/>
              <w:jc w:val="both"/>
              <w:textAlignment w:val="center"/>
            </w:pPr>
            <w:r>
              <w:rPr>
                <w:rFonts w:ascii="Arial" w:hAnsi="Arial" w:cs="Arial"/>
                <w:color w:val="000000"/>
                <w:position w:val="-2"/>
                <w:sz w:val="18"/>
                <w:szCs w:val="18"/>
              </w:rPr>
              <w:t>Seznam ustreznih vozil z licenco s kopijami prometnih dovoljenj.</w:t>
            </w:r>
          </w:p>
        </w:tc>
      </w:tr>
      <w:tr w:rsidR="00437502" w14:paraId="206038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C956D"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D5CF3" w14:textId="77777777" w:rsidR="00437502" w:rsidRDefault="00133032">
            <w:pPr>
              <w:jc w:val="both"/>
              <w:textAlignment w:val="center"/>
            </w:pPr>
            <w:r>
              <w:rPr>
                <w:rFonts w:ascii="Arial" w:hAnsi="Arial" w:cs="Arial"/>
                <w:color w:val="000000"/>
                <w:position w:val="-2"/>
                <w:sz w:val="18"/>
                <w:szCs w:val="18"/>
              </w:rPr>
              <w:t> </w:t>
            </w:r>
          </w:p>
          <w:p w14:paraId="21A3B4EA" w14:textId="77777777" w:rsidR="00437502" w:rsidRDefault="00133032">
            <w:r>
              <w:rPr>
                <w:rFonts w:ascii="Arial" w:hAnsi="Arial" w:cs="Arial"/>
                <w:color w:val="000000"/>
                <w:position w:val="-2"/>
                <w:sz w:val="18"/>
                <w:szCs w:val="18"/>
              </w:rPr>
              <w:t xml:space="preserve"> /</w:t>
            </w:r>
          </w:p>
        </w:tc>
      </w:tr>
      <w:tr w:rsidR="00437502" w14:paraId="2330C2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C736F"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5292A"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7DC900CD" w14:textId="77777777" w:rsidR="00437502" w:rsidRDefault="00133032">
            <w:pPr>
              <w:jc w:val="both"/>
              <w:textAlignment w:val="center"/>
            </w:pPr>
            <w:r>
              <w:rPr>
                <w:rFonts w:ascii="Arial" w:hAnsi="Arial" w:cs="Arial"/>
                <w:color w:val="000000"/>
                <w:position w:val="-2"/>
                <w:sz w:val="18"/>
                <w:szCs w:val="18"/>
              </w:rPr>
              <w:t> </w:t>
            </w:r>
          </w:p>
        </w:tc>
      </w:tr>
      <w:tr w:rsidR="00437502" w14:paraId="1EF2E2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DA536"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DCB0"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02CA1E23" w14:textId="77777777" w:rsidR="00437502" w:rsidRDefault="00133032">
            <w:pPr>
              <w:jc w:val="both"/>
              <w:textAlignment w:val="center"/>
            </w:pPr>
            <w:r>
              <w:rPr>
                <w:rFonts w:ascii="Arial" w:hAnsi="Arial" w:cs="Arial"/>
                <w:color w:val="000000"/>
                <w:position w:val="-2"/>
                <w:sz w:val="18"/>
                <w:szCs w:val="18"/>
              </w:rPr>
              <w:t> </w:t>
            </w:r>
          </w:p>
        </w:tc>
      </w:tr>
    </w:tbl>
    <w:p w14:paraId="66DAF046"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0033663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4092CE" w14:textId="77777777" w:rsidR="00437502" w:rsidRDefault="0013303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Kadrovske sposobnosti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CDFD2" w14:textId="77777777" w:rsidR="00437502" w:rsidRDefault="00133032">
            <w:pPr>
              <w:spacing w:before="135" w:after="135"/>
              <w:jc w:val="both"/>
              <w:textAlignment w:val="center"/>
            </w:pPr>
            <w:r>
              <w:rPr>
                <w:rFonts w:ascii="Arial" w:hAnsi="Arial" w:cs="Arial"/>
                <w:color w:val="000000"/>
                <w:position w:val="-2"/>
                <w:sz w:val="18"/>
                <w:szCs w:val="18"/>
              </w:rPr>
              <w:t>Ponudnik mora razpolagati z ustreznim in zadostnim kadrom za sklope, za katere podaja ponudbo.</w:t>
            </w:r>
          </w:p>
        </w:tc>
      </w:tr>
      <w:tr w:rsidR="00437502" w14:paraId="17DA29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5072C"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10FDB" w14:textId="77777777" w:rsidR="00437502" w:rsidRDefault="00133032">
            <w:pPr>
              <w:spacing w:before="135" w:after="135"/>
              <w:jc w:val="both"/>
              <w:textAlignment w:val="center"/>
            </w:pPr>
            <w:r>
              <w:rPr>
                <w:rFonts w:ascii="Arial" w:hAnsi="Arial" w:cs="Arial"/>
                <w:color w:val="000000"/>
                <w:position w:val="-2"/>
                <w:sz w:val="18"/>
                <w:szCs w:val="18"/>
              </w:rPr>
              <w:t>Izpolnjen in podpisan obrazec Izjava o strokovnem kadru ter izpolnjen in podpisan obrazec Seznam kadrov s pripadajočimi kopijami vozniških dovoljenj.</w:t>
            </w:r>
          </w:p>
        </w:tc>
      </w:tr>
      <w:tr w:rsidR="00437502" w14:paraId="6182E1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4CCF1"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7023C" w14:textId="77777777" w:rsidR="00437502" w:rsidRDefault="00133032">
            <w:pPr>
              <w:jc w:val="both"/>
              <w:textAlignment w:val="center"/>
            </w:pPr>
            <w:r>
              <w:rPr>
                <w:rFonts w:ascii="Arial" w:hAnsi="Arial" w:cs="Arial"/>
                <w:color w:val="000000"/>
                <w:position w:val="-2"/>
                <w:sz w:val="18"/>
                <w:szCs w:val="18"/>
              </w:rPr>
              <w:t> </w:t>
            </w:r>
          </w:p>
          <w:p w14:paraId="03DD729F" w14:textId="77777777" w:rsidR="00437502" w:rsidRDefault="00133032">
            <w:r>
              <w:rPr>
                <w:rFonts w:ascii="Arial" w:hAnsi="Arial" w:cs="Arial"/>
                <w:color w:val="000000"/>
                <w:position w:val="-2"/>
                <w:sz w:val="18"/>
                <w:szCs w:val="18"/>
              </w:rPr>
              <w:t xml:space="preserve"> /</w:t>
            </w:r>
          </w:p>
        </w:tc>
      </w:tr>
      <w:tr w:rsidR="00437502" w14:paraId="72DF0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EFE1E"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7B7D6"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03947F29" w14:textId="77777777" w:rsidR="00437502" w:rsidRDefault="00133032">
            <w:pPr>
              <w:jc w:val="both"/>
              <w:textAlignment w:val="center"/>
            </w:pPr>
            <w:r>
              <w:rPr>
                <w:rFonts w:ascii="Arial" w:hAnsi="Arial" w:cs="Arial"/>
                <w:color w:val="000000"/>
                <w:position w:val="-2"/>
                <w:sz w:val="18"/>
                <w:szCs w:val="18"/>
              </w:rPr>
              <w:t> </w:t>
            </w:r>
          </w:p>
        </w:tc>
      </w:tr>
      <w:tr w:rsidR="00437502" w14:paraId="68A95C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7C4FF" w14:textId="77777777" w:rsidR="00437502" w:rsidRDefault="0013303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D6718"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54F8D251" w14:textId="77777777" w:rsidR="00437502" w:rsidRDefault="00133032">
            <w:pPr>
              <w:jc w:val="both"/>
              <w:textAlignment w:val="center"/>
            </w:pPr>
            <w:r>
              <w:rPr>
                <w:rFonts w:ascii="Arial" w:hAnsi="Arial" w:cs="Arial"/>
                <w:color w:val="000000"/>
                <w:position w:val="-2"/>
                <w:sz w:val="18"/>
                <w:szCs w:val="18"/>
              </w:rPr>
              <w:t> </w:t>
            </w:r>
          </w:p>
        </w:tc>
      </w:tr>
    </w:tbl>
    <w:p w14:paraId="443C098D" w14:textId="77777777" w:rsidR="00437502" w:rsidRDefault="00437502"/>
    <w:tbl>
      <w:tblPr>
        <w:tblStyle w:val="NormalTablePHPDOCX"/>
        <w:tblW w:w="9300" w:type="dxa"/>
        <w:tblInd w:w="108" w:type="dxa"/>
        <w:tblLook w:val="04A0" w:firstRow="1" w:lastRow="0" w:firstColumn="1" w:lastColumn="0" w:noHBand="0" w:noVBand="1"/>
      </w:tblPr>
      <w:tblGrid>
        <w:gridCol w:w="1860"/>
        <w:gridCol w:w="7440"/>
      </w:tblGrid>
      <w:tr w:rsidR="00437502" w14:paraId="44BCE26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E4748FA" w14:textId="77777777" w:rsidR="00437502" w:rsidRDefault="0013303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78819" w14:textId="77777777" w:rsidR="00437502" w:rsidRDefault="00133032">
            <w:pPr>
              <w:spacing w:before="135" w:after="135"/>
              <w:jc w:val="both"/>
              <w:textAlignment w:val="center"/>
            </w:pPr>
            <w:r>
              <w:rPr>
                <w:rFonts w:ascii="Arial" w:hAnsi="Arial" w:cs="Arial"/>
                <w:color w:val="000000"/>
                <w:position w:val="-2"/>
                <w:sz w:val="18"/>
                <w:szCs w:val="18"/>
              </w:rPr>
              <w:t>Ponudnik mora predložiti najmanj 1 potrjeno referenco, da je v zadnjih petih letih že izvajal podobne storitve, kot so predmet tega javnega naročila (prevoz osnovnošolskih otrok) v vrednosti, ki je najmanj enaka skupni vrednosti sklopov za šolsko leto 2025/2026, za katere podaja ponudbo.</w:t>
            </w:r>
          </w:p>
        </w:tc>
      </w:tr>
      <w:tr w:rsidR="00437502" w14:paraId="6AC71D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7440B" w14:textId="77777777" w:rsidR="00437502" w:rsidRDefault="001330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A28AC" w14:textId="77777777" w:rsidR="00437502" w:rsidRDefault="00133032">
            <w:pPr>
              <w:spacing w:before="135" w:after="135"/>
              <w:jc w:val="both"/>
              <w:textAlignment w:val="center"/>
            </w:pPr>
            <w:r>
              <w:rPr>
                <w:rFonts w:ascii="Arial" w:hAnsi="Arial" w:cs="Arial"/>
                <w:color w:val="000000"/>
                <w:position w:val="-2"/>
                <w:sz w:val="18"/>
                <w:szCs w:val="18"/>
              </w:rPr>
              <w:t>Izpolnjen in podpisan obrazec Potrdilo o dobro opravljenem delu.</w:t>
            </w:r>
          </w:p>
        </w:tc>
      </w:tr>
      <w:tr w:rsidR="00437502" w14:paraId="3CD108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A9C30" w14:textId="77777777" w:rsidR="00437502" w:rsidRDefault="001330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6C091" w14:textId="77777777" w:rsidR="00437502" w:rsidRDefault="00133032">
            <w:pPr>
              <w:jc w:val="both"/>
              <w:textAlignment w:val="center"/>
            </w:pPr>
            <w:r>
              <w:rPr>
                <w:rFonts w:ascii="Arial" w:hAnsi="Arial" w:cs="Arial"/>
                <w:color w:val="000000"/>
                <w:position w:val="-2"/>
                <w:sz w:val="18"/>
                <w:szCs w:val="18"/>
              </w:rPr>
              <w:t> </w:t>
            </w:r>
          </w:p>
          <w:p w14:paraId="4FA66081" w14:textId="77777777" w:rsidR="00437502" w:rsidRDefault="00133032">
            <w:r>
              <w:rPr>
                <w:rFonts w:ascii="Arial" w:hAnsi="Arial" w:cs="Arial"/>
                <w:color w:val="000000"/>
                <w:position w:val="-2"/>
                <w:sz w:val="18"/>
                <w:szCs w:val="18"/>
              </w:rPr>
              <w:t xml:space="preserve"> /</w:t>
            </w:r>
          </w:p>
        </w:tc>
      </w:tr>
      <w:tr w:rsidR="00437502" w14:paraId="760AF4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08B05" w14:textId="77777777" w:rsidR="00437502" w:rsidRDefault="001330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2229F"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6A270580" w14:textId="77777777" w:rsidR="00437502" w:rsidRDefault="00133032">
            <w:pPr>
              <w:jc w:val="both"/>
              <w:textAlignment w:val="center"/>
            </w:pPr>
            <w:r>
              <w:rPr>
                <w:rFonts w:ascii="Arial" w:hAnsi="Arial" w:cs="Arial"/>
                <w:color w:val="000000"/>
                <w:position w:val="-2"/>
                <w:sz w:val="18"/>
                <w:szCs w:val="18"/>
              </w:rPr>
              <w:t> </w:t>
            </w:r>
          </w:p>
        </w:tc>
      </w:tr>
      <w:tr w:rsidR="00437502" w14:paraId="14D62F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8A1DA" w14:textId="77777777" w:rsidR="00437502" w:rsidRDefault="001330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5EC02" w14:textId="77777777" w:rsidR="00437502" w:rsidRDefault="00133032">
            <w:pPr>
              <w:spacing w:before="135" w:after="135"/>
              <w:jc w:val="both"/>
              <w:textAlignment w:val="center"/>
            </w:pPr>
            <w:r>
              <w:rPr>
                <w:rFonts w:ascii="Arial" w:hAnsi="Arial" w:cs="Arial"/>
                <w:color w:val="000000"/>
                <w:position w:val="-2"/>
                <w:sz w:val="18"/>
                <w:szCs w:val="18"/>
              </w:rPr>
              <w:t>MORAJO izpolnjevati pogoj</w:t>
            </w:r>
          </w:p>
          <w:p w14:paraId="74EBCAF6" w14:textId="77777777" w:rsidR="00437502" w:rsidRDefault="00133032">
            <w:pPr>
              <w:jc w:val="both"/>
              <w:textAlignment w:val="center"/>
            </w:pPr>
            <w:r>
              <w:rPr>
                <w:rFonts w:ascii="Arial" w:hAnsi="Arial" w:cs="Arial"/>
                <w:color w:val="000000"/>
                <w:position w:val="-2"/>
                <w:sz w:val="18"/>
                <w:szCs w:val="18"/>
              </w:rPr>
              <w:t> </w:t>
            </w:r>
          </w:p>
        </w:tc>
      </w:tr>
    </w:tbl>
    <w:p w14:paraId="77D9323C" w14:textId="77777777" w:rsidR="00437502" w:rsidRDefault="00437502">
      <w:pPr>
        <w:sectPr w:rsidR="00437502" w:rsidSect="00D931BF">
          <w:pgSz w:w="11906" w:h="16838"/>
          <w:pgMar w:top="1418" w:right="1418" w:bottom="1418" w:left="1418" w:header="567" w:footer="680" w:gutter="0"/>
          <w:cols w:space="708"/>
          <w:docGrid w:linePitch="360"/>
        </w:sectPr>
      </w:pPr>
    </w:p>
    <w:p w14:paraId="6269206E" w14:textId="77777777" w:rsidR="00133032" w:rsidRPr="00141928" w:rsidRDefault="0013303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37502" w14:paraId="132AEDA9" w14:textId="77777777">
        <w:tc>
          <w:tcPr>
            <w:tcW w:w="0" w:type="auto"/>
            <w:shd w:val="clear" w:color="auto" w:fill="000000"/>
            <w:tcMar>
              <w:top w:w="150" w:type="dxa"/>
              <w:bottom w:w="150" w:type="dxa"/>
            </w:tcMar>
            <w:vAlign w:val="center"/>
          </w:tcPr>
          <w:p w14:paraId="760E06E1" w14:textId="77777777" w:rsidR="00437502" w:rsidRDefault="00133032">
            <w:pPr>
              <w:jc w:val="center"/>
            </w:pPr>
            <w:r>
              <w:rPr>
                <w:rFonts w:ascii="Arial" w:hAnsi="Arial" w:cs="Arial"/>
                <w:b/>
                <w:bCs/>
                <w:color w:val="FFFFFF"/>
                <w:position w:val="-2"/>
                <w:sz w:val="18"/>
                <w:szCs w:val="18"/>
                <w:shd w:val="clear" w:color="auto" w:fill="000000"/>
              </w:rPr>
              <w:t>Zavarovanje za resnost ponudbe</w:t>
            </w:r>
          </w:p>
        </w:tc>
      </w:tr>
    </w:tbl>
    <w:p w14:paraId="70EC330D" w14:textId="77777777" w:rsidR="00437502" w:rsidRDefault="00133032">
      <w:pPr>
        <w:spacing w:before="225" w:after="225" w:line="240" w:lineRule="auto"/>
        <w:jc w:val="both"/>
      </w:pPr>
      <w:r>
        <w:rPr>
          <w:rFonts w:ascii="Arial" w:hAnsi="Arial" w:cs="Arial"/>
          <w:color w:val="000000"/>
          <w:sz w:val="18"/>
          <w:szCs w:val="18"/>
        </w:rPr>
        <w:t>Instrument zavarovanja: menica</w:t>
      </w:r>
    </w:p>
    <w:p w14:paraId="306F5E94" w14:textId="77777777" w:rsidR="00437502" w:rsidRDefault="00133032">
      <w:pPr>
        <w:spacing w:before="225" w:after="225" w:line="240" w:lineRule="auto"/>
        <w:jc w:val="both"/>
      </w:pPr>
      <w:r>
        <w:rPr>
          <w:rFonts w:ascii="Arial" w:hAnsi="Arial" w:cs="Arial"/>
          <w:color w:val="000000"/>
          <w:sz w:val="18"/>
          <w:szCs w:val="18"/>
        </w:rPr>
        <w:t>Višina zavarovanja: najmanj 3,00 % ponudbene vrednosti z DDV</w:t>
      </w:r>
    </w:p>
    <w:p w14:paraId="3B8C1A20" w14:textId="77777777" w:rsidR="00437502" w:rsidRDefault="00133032">
      <w:pPr>
        <w:spacing w:before="225" w:after="225" w:line="240" w:lineRule="auto"/>
        <w:jc w:val="both"/>
      </w:pPr>
      <w:r>
        <w:rPr>
          <w:rFonts w:ascii="Arial" w:hAnsi="Arial" w:cs="Arial"/>
          <w:color w:val="000000"/>
          <w:sz w:val="18"/>
          <w:szCs w:val="18"/>
        </w:rPr>
        <w:t>Čas veljavnosti: najmanj 90 dni od roka za oddajo ponudb</w:t>
      </w:r>
    </w:p>
    <w:p w14:paraId="08D3069C" w14:textId="77777777" w:rsidR="00437502" w:rsidRDefault="00133032">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22B13F01" w14:textId="77777777" w:rsidR="00437502" w:rsidRDefault="00133032">
      <w:pPr>
        <w:spacing w:before="225" w:after="225" w:line="240" w:lineRule="auto"/>
        <w:jc w:val="both"/>
      </w:pPr>
      <w:r>
        <w:rPr>
          <w:rFonts w:ascii="Arial" w:hAnsi="Arial" w:cs="Arial"/>
          <w:color w:val="000000"/>
          <w:sz w:val="18"/>
          <w:szCs w:val="18"/>
        </w:rPr>
        <w:t xml:space="preserve">Originalno podpisano menico ponudnik predloži naročniku do roka za oddajo ponudb v ustrezno opremljeni ovojnici z oznako javnega naročila, pošiljatelja in navedbo »Ne-odpiraj-Šolski prevozi 2025-2027«. V kolikor bo skupaj z menico predložena še kakršna koli druga dokumentacija, ta ne bo štela kot del ponudbene dokumentacije.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menice in menične izjave se priloži ponudbeni dokumentaciji ob oddaji ponudbe v aplikaciji e-JN.</w:t>
      </w:r>
    </w:p>
    <w:tbl>
      <w:tblPr>
        <w:tblStyle w:val="NormalTablePHPDOCX"/>
        <w:tblW w:w="2500" w:type="pct"/>
        <w:tblInd w:w="108" w:type="dxa"/>
        <w:tblLook w:val="04A0" w:firstRow="1" w:lastRow="0" w:firstColumn="1" w:lastColumn="0" w:noHBand="0" w:noVBand="1"/>
      </w:tblPr>
      <w:tblGrid>
        <w:gridCol w:w="4535"/>
      </w:tblGrid>
      <w:tr w:rsidR="00437502" w14:paraId="71A42B4D" w14:textId="77777777">
        <w:tc>
          <w:tcPr>
            <w:tcW w:w="0" w:type="auto"/>
            <w:shd w:val="clear" w:color="auto" w:fill="000000"/>
            <w:tcMar>
              <w:top w:w="150" w:type="dxa"/>
              <w:bottom w:w="150" w:type="dxa"/>
            </w:tcMar>
            <w:vAlign w:val="center"/>
          </w:tcPr>
          <w:p w14:paraId="04CAC2EA" w14:textId="77777777" w:rsidR="00437502" w:rsidRDefault="00133032">
            <w:pPr>
              <w:jc w:val="center"/>
            </w:pPr>
            <w:r>
              <w:rPr>
                <w:rFonts w:ascii="Arial" w:hAnsi="Arial" w:cs="Arial"/>
                <w:b/>
                <w:bCs/>
                <w:color w:val="FFFFFF"/>
                <w:position w:val="-2"/>
                <w:sz w:val="18"/>
                <w:szCs w:val="18"/>
                <w:shd w:val="clear" w:color="auto" w:fill="000000"/>
              </w:rPr>
              <w:t>Zavarovanje za dobro izvedbo</w:t>
            </w:r>
          </w:p>
        </w:tc>
      </w:tr>
    </w:tbl>
    <w:p w14:paraId="421E0DD4" w14:textId="77777777" w:rsidR="00437502" w:rsidRDefault="00133032">
      <w:pPr>
        <w:spacing w:before="225" w:after="225" w:line="240" w:lineRule="auto"/>
        <w:jc w:val="both"/>
      </w:pPr>
      <w:r>
        <w:rPr>
          <w:rFonts w:ascii="Arial" w:hAnsi="Arial" w:cs="Arial"/>
          <w:color w:val="000000"/>
          <w:sz w:val="18"/>
          <w:szCs w:val="18"/>
        </w:rPr>
        <w:t>Instrument zavarovanja: menica</w:t>
      </w:r>
    </w:p>
    <w:p w14:paraId="16054460" w14:textId="77777777" w:rsidR="00437502" w:rsidRDefault="00133032">
      <w:pPr>
        <w:spacing w:before="225" w:after="225" w:line="240" w:lineRule="auto"/>
        <w:jc w:val="both"/>
      </w:pPr>
      <w:r>
        <w:rPr>
          <w:rFonts w:ascii="Arial" w:hAnsi="Arial" w:cs="Arial"/>
          <w:color w:val="000000"/>
          <w:sz w:val="18"/>
          <w:szCs w:val="18"/>
        </w:rPr>
        <w:t>Višina zavarovanja: najmanj 10,00 % pogodbene vrednosti z DDV</w:t>
      </w:r>
    </w:p>
    <w:p w14:paraId="631CDFDA" w14:textId="77777777" w:rsidR="00437502" w:rsidRDefault="00133032">
      <w:pPr>
        <w:spacing w:before="225" w:after="225" w:line="240" w:lineRule="auto"/>
        <w:jc w:val="both"/>
      </w:pPr>
      <w:r>
        <w:rPr>
          <w:rFonts w:ascii="Arial" w:hAnsi="Arial" w:cs="Arial"/>
          <w:color w:val="000000"/>
          <w:sz w:val="18"/>
          <w:szCs w:val="18"/>
        </w:rPr>
        <w:t>Čas veljavnosti: najmanj do 31.08.2027</w:t>
      </w:r>
    </w:p>
    <w:p w14:paraId="65C4AB40" w14:textId="77777777" w:rsidR="00437502" w:rsidRDefault="00133032">
      <w:pPr>
        <w:spacing w:before="225" w:after="225" w:line="240" w:lineRule="auto"/>
        <w:jc w:val="both"/>
      </w:pPr>
      <w:r>
        <w:rPr>
          <w:rFonts w:ascii="Arial" w:hAnsi="Arial" w:cs="Arial"/>
          <w:color w:val="000000"/>
          <w:sz w:val="18"/>
          <w:szCs w:val="18"/>
        </w:rPr>
        <w:t>Zahtevanje dokazila: ni zahtevano dokazilo</w:t>
      </w:r>
    </w:p>
    <w:p w14:paraId="44EA9629" w14:textId="77777777" w:rsidR="00437502" w:rsidRDefault="00437502">
      <w:pPr>
        <w:sectPr w:rsidR="00437502" w:rsidSect="00D931BF">
          <w:pgSz w:w="11906" w:h="16838"/>
          <w:pgMar w:top="1418" w:right="1418" w:bottom="1418" w:left="1418" w:header="567" w:footer="680" w:gutter="0"/>
          <w:cols w:space="708"/>
          <w:docGrid w:linePitch="360"/>
        </w:sectPr>
      </w:pPr>
    </w:p>
    <w:p w14:paraId="768F698D" w14:textId="77777777" w:rsidR="00133032" w:rsidRPr="00A207D9" w:rsidRDefault="0013303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6D12B13" w14:textId="0033D8C4" w:rsidR="00133032" w:rsidRDefault="00993722" w:rsidP="00EC6CA7">
      <w:pPr>
        <w:spacing w:before="240" w:after="120"/>
        <w:rPr>
          <w:rFonts w:ascii="Arial" w:hAnsi="Arial" w:cs="Arial"/>
          <w:sz w:val="18"/>
          <w:szCs w:val="18"/>
        </w:rPr>
      </w:pPr>
      <w:r w:rsidRPr="00993722">
        <w:drawing>
          <wp:inline distT="0" distB="0" distL="0" distR="0" wp14:anchorId="574DF613" wp14:editId="6ABB6967">
            <wp:extent cx="5759450" cy="6838315"/>
            <wp:effectExtent l="0" t="0" r="0" b="635"/>
            <wp:docPr id="3351504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6838315"/>
                    </a:xfrm>
                    <a:prstGeom prst="rect">
                      <a:avLst/>
                    </a:prstGeom>
                    <a:noFill/>
                    <a:ln>
                      <a:noFill/>
                    </a:ln>
                  </pic:spPr>
                </pic:pic>
              </a:graphicData>
            </a:graphic>
          </wp:inline>
        </w:drawing>
      </w:r>
    </w:p>
    <w:p w14:paraId="290B7E12" w14:textId="77777777" w:rsidR="00437502" w:rsidRDefault="00437502"/>
    <w:p w14:paraId="0BC083C0" w14:textId="77777777" w:rsidR="00993722" w:rsidRDefault="00993722"/>
    <w:p w14:paraId="516E649F" w14:textId="77777777" w:rsidR="00993722" w:rsidRDefault="00993722">
      <w:pPr>
        <w:sectPr w:rsidR="00993722" w:rsidSect="00D931BF">
          <w:pgSz w:w="11906" w:h="16838"/>
          <w:pgMar w:top="1418" w:right="1418" w:bottom="1418" w:left="1418" w:header="567" w:footer="680" w:gutter="0"/>
          <w:cols w:space="708"/>
          <w:docGrid w:linePitch="360"/>
        </w:sectPr>
      </w:pPr>
      <w:r w:rsidRPr="00993722">
        <w:lastRenderedPageBreak/>
        <w:drawing>
          <wp:inline distT="0" distB="0" distL="0" distR="0" wp14:anchorId="435072AB" wp14:editId="0F849D1C">
            <wp:extent cx="6261647" cy="3143250"/>
            <wp:effectExtent l="0" t="0" r="6350" b="0"/>
            <wp:docPr id="31011154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187" cy="3144525"/>
                    </a:xfrm>
                    <a:prstGeom prst="rect">
                      <a:avLst/>
                    </a:prstGeom>
                    <a:noFill/>
                    <a:ln>
                      <a:noFill/>
                    </a:ln>
                  </pic:spPr>
                </pic:pic>
              </a:graphicData>
            </a:graphic>
          </wp:inline>
        </w:drawing>
      </w:r>
    </w:p>
    <w:p w14:paraId="1317172F" w14:textId="77777777" w:rsidR="00133032" w:rsidRPr="00A17BFF" w:rsidRDefault="0013303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7E11D5E" w14:textId="77777777" w:rsidR="00133032" w:rsidRPr="00A17BFF" w:rsidRDefault="00133032" w:rsidP="00827BFC">
      <w:pPr>
        <w:pStyle w:val="Paragraf"/>
        <w:rPr>
          <w:rFonts w:ascii="Arial" w:hAnsi="Arial" w:cs="Arial"/>
        </w:rPr>
      </w:pPr>
    </w:p>
    <w:p w14:paraId="1230A14D" w14:textId="77777777" w:rsidR="00437502" w:rsidRDefault="0013303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EA8CE14" w14:textId="77777777" w:rsidR="00437502" w:rsidRDefault="00133032">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CF6BD90" w14:textId="77777777" w:rsidR="00437502" w:rsidRDefault="0013303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0D33786" w14:textId="77777777" w:rsidR="00437502" w:rsidRDefault="0013303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205CCF9" w14:textId="77777777" w:rsidR="00133032" w:rsidRPr="00A17BFF" w:rsidRDefault="0013303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37502" w14:paraId="5DF418D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953642" w14:textId="77777777" w:rsidR="00437502" w:rsidRDefault="0013303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E4F8A6C" w14:textId="77777777" w:rsidR="00437502" w:rsidRDefault="0013303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C7E223C" w14:textId="77777777" w:rsidR="00437502" w:rsidRDefault="00133032">
            <w:pPr>
              <w:jc w:val="center"/>
            </w:pPr>
            <w:r>
              <w:rPr>
                <w:rFonts w:ascii="Arial" w:hAnsi="Arial" w:cs="Arial"/>
                <w:b/>
                <w:bCs/>
                <w:color w:val="000000"/>
                <w:position w:val="-3"/>
                <w:sz w:val="20"/>
                <w:szCs w:val="20"/>
                <w:shd w:val="clear" w:color="auto" w:fill="AAAAAA"/>
              </w:rPr>
              <w:t>Opombe</w:t>
            </w:r>
          </w:p>
        </w:tc>
      </w:tr>
      <w:tr w:rsidR="00437502" w14:paraId="5098B2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996B1" w14:textId="77777777" w:rsidR="00437502" w:rsidRDefault="0013303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6F30C" w14:textId="77777777" w:rsidR="00437502" w:rsidRDefault="00133032">
            <w:r>
              <w:rPr>
                <w:rFonts w:ascii="Arial" w:hAnsi="Arial" w:cs="Arial"/>
                <w:color w:val="000000"/>
                <w:position w:val="-2"/>
                <w:sz w:val="18"/>
                <w:szCs w:val="18"/>
              </w:rPr>
              <w:t>Ponudba</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D8D2" w14:textId="77CFACC6" w:rsidR="00437502" w:rsidRDefault="00133032">
            <w:pPr>
              <w:spacing w:before="135" w:after="135"/>
              <w:jc w:val="both"/>
              <w:textAlignment w:val="center"/>
            </w:pPr>
            <w:r>
              <w:rPr>
                <w:rFonts w:ascii="Arial" w:hAnsi="Arial" w:cs="Arial"/>
                <w:color w:val="000000"/>
                <w:position w:val="-2"/>
                <w:sz w:val="18"/>
                <w:szCs w:val="18"/>
              </w:rPr>
              <w:t xml:space="preserve">Izpolnjen, podpisan in žigosan. </w:t>
            </w:r>
            <w:r w:rsidR="00EB44EA">
              <w:rPr>
                <w:rFonts w:ascii="Arial" w:hAnsi="Arial" w:cs="Arial"/>
                <w:color w:val="000000"/>
                <w:position w:val="-2"/>
                <w:sz w:val="18"/>
                <w:szCs w:val="18"/>
              </w:rPr>
              <w:t xml:space="preserve">Obrazec </w:t>
            </w:r>
            <w:r>
              <w:rPr>
                <w:rFonts w:ascii="Arial" w:hAnsi="Arial" w:cs="Arial"/>
                <w:color w:val="000000"/>
                <w:position w:val="-2"/>
                <w:sz w:val="18"/>
                <w:szCs w:val="18"/>
              </w:rPr>
              <w:t>Ponudba iz katere</w:t>
            </w:r>
            <w:r w:rsidR="00EB44EA">
              <w:rPr>
                <w:rFonts w:ascii="Arial" w:hAnsi="Arial" w:cs="Arial"/>
                <w:color w:val="000000"/>
                <w:position w:val="-2"/>
                <w:sz w:val="18"/>
                <w:szCs w:val="18"/>
              </w:rPr>
              <w:t>ga</w:t>
            </w:r>
            <w:r>
              <w:rPr>
                <w:rFonts w:ascii="Arial" w:hAnsi="Arial" w:cs="Arial"/>
                <w:color w:val="000000"/>
                <w:position w:val="-2"/>
                <w:sz w:val="18"/>
                <w:szCs w:val="18"/>
              </w:rPr>
              <w:t xml:space="preserve"> je razvidna ponudbena cena, ponudnik pripne v razdelek »Predračun« v aplikaciji e-JN.</w:t>
            </w:r>
          </w:p>
        </w:tc>
      </w:tr>
      <w:tr w:rsidR="00437502" w14:paraId="1DD9EA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FEEA9" w14:textId="77777777" w:rsidR="00437502" w:rsidRDefault="0013303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37E71" w14:textId="77777777" w:rsidR="00437502" w:rsidRDefault="00133032">
            <w:r>
              <w:rPr>
                <w:rFonts w:ascii="Arial" w:hAnsi="Arial" w:cs="Arial"/>
                <w:color w:val="000000"/>
                <w:position w:val="-2"/>
                <w:sz w:val="18"/>
                <w:szCs w:val="18"/>
              </w:rPr>
              <w:t>Krovna izjava</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6A5F7"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6ADD7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C7837" w14:textId="77777777" w:rsidR="00437502" w:rsidRDefault="0013303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CA482" w14:textId="77777777" w:rsidR="00437502" w:rsidRDefault="00133032">
            <w:r>
              <w:rPr>
                <w:rFonts w:ascii="Arial" w:hAnsi="Arial" w:cs="Arial"/>
                <w:color w:val="000000"/>
                <w:position w:val="-2"/>
                <w:sz w:val="18"/>
                <w:szCs w:val="18"/>
              </w:rPr>
              <w:t>ESPD</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FD07E" w14:textId="77777777" w:rsidR="00437502" w:rsidRDefault="00133032">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437502" w14:paraId="22837B8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37502" w14:paraId="7ABB6C15" w14:textId="77777777">
                    <w:tc>
                      <w:tcPr>
                        <w:tcW w:w="0" w:type="auto"/>
                        <w:tcMar>
                          <w:top w:w="0" w:type="auto"/>
                          <w:bottom w:w="0" w:type="auto"/>
                        </w:tcMar>
                      </w:tcPr>
                      <w:p w14:paraId="221E2D45" w14:textId="77777777" w:rsidR="00437502" w:rsidRDefault="00437502"/>
                    </w:tc>
                  </w:tr>
                </w:tbl>
                <w:p w14:paraId="032E4E6E" w14:textId="77777777" w:rsidR="00437502" w:rsidRDefault="00437502"/>
              </w:tc>
            </w:tr>
          </w:tbl>
          <w:p w14:paraId="29277C6F" w14:textId="77777777" w:rsidR="00437502" w:rsidRDefault="00437502"/>
        </w:tc>
      </w:tr>
      <w:tr w:rsidR="00437502" w14:paraId="0EC6D1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77452" w14:textId="77777777" w:rsidR="00437502" w:rsidRDefault="0013303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63EEF" w14:textId="77777777" w:rsidR="00437502" w:rsidRDefault="00133032">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 xml:space="preserve">Velja za sklop 1 (1. Sklop), sklop 2 (2. Sklop), sklop 3 (3. Sklop), sklop 4 (4. Sklop), sklop 5 (5. Sklop), sklop 6 (6. Sklop), sklop 7 (7. Sklop), sklop 8 (8. Sklop), sklop 9 (9. Sklop), sklop 10 (10. Sklop), sklop 11 (11. Sklop), </w:t>
            </w:r>
            <w:r>
              <w:rPr>
                <w:rFonts w:ascii="Arial" w:hAnsi="Arial" w:cs="Arial"/>
                <w:color w:val="000000"/>
                <w:position w:val="-2"/>
                <w:sz w:val="18"/>
                <w:szCs w:val="18"/>
              </w:rPr>
              <w:lastRenderedPageBreak/>
              <w:t>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94C2A" w14:textId="77777777" w:rsidR="00437502" w:rsidRDefault="00133032">
            <w:pPr>
              <w:spacing w:before="135" w:after="135"/>
              <w:jc w:val="both"/>
              <w:textAlignment w:val="center"/>
            </w:pPr>
            <w:r>
              <w:rPr>
                <w:rFonts w:ascii="Arial" w:hAnsi="Arial" w:cs="Arial"/>
                <w:color w:val="000000"/>
                <w:position w:val="-2"/>
                <w:sz w:val="18"/>
                <w:szCs w:val="18"/>
              </w:rPr>
              <w:lastRenderedPageBreak/>
              <w:t>Izpolnjen, podpisan in žigosan. </w:t>
            </w:r>
          </w:p>
          <w:p w14:paraId="64BBAC1D" w14:textId="77777777" w:rsidR="00437502" w:rsidRDefault="0013303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37502" w14:paraId="6920E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1CD1D" w14:textId="77777777" w:rsidR="00437502" w:rsidRDefault="0013303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6D051" w14:textId="77777777" w:rsidR="00437502" w:rsidRDefault="00133032">
            <w:r>
              <w:rPr>
                <w:rFonts w:ascii="Arial" w:hAnsi="Arial" w:cs="Arial"/>
                <w:color w:val="000000"/>
                <w:position w:val="-2"/>
                <w:sz w:val="18"/>
                <w:szCs w:val="18"/>
              </w:rPr>
              <w:t>Izjava o neblokiranih računih in plačilnih pogojih</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273CA"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4FDDD0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80871" w14:textId="77777777" w:rsidR="00437502" w:rsidRDefault="0013303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898FE" w14:textId="77777777" w:rsidR="00437502" w:rsidRDefault="00133032">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1F5C1" w14:textId="77777777" w:rsidR="00437502" w:rsidRDefault="00133032">
            <w:pPr>
              <w:spacing w:before="135" w:after="135"/>
              <w:jc w:val="both"/>
              <w:textAlignment w:val="center"/>
            </w:pPr>
            <w:r>
              <w:rPr>
                <w:rFonts w:ascii="Arial" w:hAnsi="Arial" w:cs="Arial"/>
                <w:color w:val="000000"/>
                <w:position w:val="-2"/>
                <w:sz w:val="18"/>
                <w:szCs w:val="18"/>
              </w:rPr>
              <w:t>Izpolnjen.</w:t>
            </w:r>
          </w:p>
        </w:tc>
      </w:tr>
      <w:tr w:rsidR="00437502" w14:paraId="20C24B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EF661" w14:textId="77777777" w:rsidR="00437502" w:rsidRDefault="0013303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E8E6C" w14:textId="77777777" w:rsidR="00437502" w:rsidRDefault="00133032">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AC55E" w14:textId="77777777" w:rsidR="00437502" w:rsidRDefault="00133032">
            <w:pPr>
              <w:spacing w:before="135" w:after="135"/>
              <w:jc w:val="both"/>
              <w:textAlignment w:val="center"/>
            </w:pPr>
            <w:r>
              <w:rPr>
                <w:rFonts w:ascii="Arial" w:hAnsi="Arial" w:cs="Arial"/>
                <w:color w:val="000000"/>
                <w:position w:val="-2"/>
                <w:sz w:val="18"/>
                <w:szCs w:val="18"/>
              </w:rPr>
              <w:t>Izpolnjen, potrjen s strani naročnika posla.</w:t>
            </w:r>
          </w:p>
        </w:tc>
      </w:tr>
      <w:tr w:rsidR="00437502" w14:paraId="463F65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C97AA" w14:textId="77777777" w:rsidR="00437502" w:rsidRDefault="0013303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3315F" w14:textId="77777777" w:rsidR="00437502" w:rsidRDefault="00133032">
            <w:r>
              <w:rPr>
                <w:rFonts w:ascii="Arial" w:hAnsi="Arial" w:cs="Arial"/>
                <w:color w:val="000000"/>
                <w:position w:val="-2"/>
                <w:sz w:val="18"/>
                <w:szCs w:val="18"/>
              </w:rPr>
              <w:t>Seznam kadrov</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9D077"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7E444B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7443F" w14:textId="77777777" w:rsidR="00437502" w:rsidRDefault="0013303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1C901" w14:textId="77777777" w:rsidR="00437502" w:rsidRDefault="00133032">
            <w:r>
              <w:rPr>
                <w:rFonts w:ascii="Arial" w:hAnsi="Arial" w:cs="Arial"/>
                <w:color w:val="000000"/>
                <w:position w:val="-2"/>
                <w:sz w:val="18"/>
                <w:szCs w:val="18"/>
              </w:rPr>
              <w:t>Izjava o strokovnem kadru</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8F3F7"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7D0643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9E3DA" w14:textId="77777777" w:rsidR="00437502" w:rsidRDefault="00133032">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6E70F" w14:textId="77777777" w:rsidR="00437502" w:rsidRDefault="00133032">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 xml:space="preserve">Velja za sklop 1 (1. Sklop), sklop 2 (2. Sklop), sklop 3 (3. Sklop), sklop 4 (4. Sklop), sklop 5 (5. Sklop), sklop 6 (6. Sklop), sklop 7 (7. Sklop), sklop 8 (8. Sklop), sklop 9 (9. Sklop), sklop 10 (10. Sklop), sklop 11 (11. Sklop), </w:t>
            </w:r>
            <w:r>
              <w:rPr>
                <w:rFonts w:ascii="Arial" w:hAnsi="Arial" w:cs="Arial"/>
                <w:color w:val="000000"/>
                <w:position w:val="-2"/>
                <w:sz w:val="18"/>
                <w:szCs w:val="18"/>
              </w:rPr>
              <w:lastRenderedPageBreak/>
              <w:t>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ADB27" w14:textId="77777777" w:rsidR="00437502" w:rsidRDefault="00133032">
            <w:pPr>
              <w:spacing w:before="135" w:after="135"/>
              <w:jc w:val="both"/>
              <w:textAlignment w:val="center"/>
            </w:pPr>
            <w:r>
              <w:rPr>
                <w:rFonts w:ascii="Arial" w:hAnsi="Arial" w:cs="Arial"/>
                <w:color w:val="000000"/>
                <w:position w:val="-2"/>
                <w:sz w:val="18"/>
                <w:szCs w:val="18"/>
              </w:rPr>
              <w:lastRenderedPageBreak/>
              <w:t>Izpolnjen, podpisan in žigosan. Priložena bianco menica, podpisana in žigosana.</w:t>
            </w:r>
          </w:p>
        </w:tc>
      </w:tr>
      <w:tr w:rsidR="00437502" w14:paraId="6936A9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A7700" w14:textId="77777777" w:rsidR="00437502" w:rsidRDefault="00133032">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421BA" w14:textId="77777777" w:rsidR="00437502" w:rsidRDefault="00133032">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EB79C" w14:textId="77777777" w:rsidR="00437502" w:rsidRDefault="00133032">
            <w:pPr>
              <w:spacing w:before="135" w:after="135"/>
              <w:jc w:val="both"/>
              <w:textAlignment w:val="center"/>
            </w:pPr>
            <w:r>
              <w:rPr>
                <w:rFonts w:ascii="Arial" w:hAnsi="Arial" w:cs="Arial"/>
                <w:color w:val="000000"/>
                <w:position w:val="-2"/>
                <w:sz w:val="18"/>
                <w:szCs w:val="18"/>
              </w:rPr>
              <w:t>Parafiran ali elektronsko podpisan.</w:t>
            </w:r>
          </w:p>
        </w:tc>
      </w:tr>
      <w:tr w:rsidR="00437502" w14:paraId="32421E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AE890" w14:textId="77777777" w:rsidR="00437502" w:rsidRDefault="00133032">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8D6E5" w14:textId="77777777" w:rsidR="00437502" w:rsidRDefault="00133032">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8EF53"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492B85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12AF9" w14:textId="77777777" w:rsidR="00437502" w:rsidRDefault="00133032">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A59CB" w14:textId="77777777" w:rsidR="00437502" w:rsidRDefault="00133032">
            <w:r>
              <w:rPr>
                <w:rFonts w:ascii="Arial" w:hAnsi="Arial" w:cs="Arial"/>
                <w:color w:val="000000"/>
                <w:position w:val="-2"/>
                <w:sz w:val="18"/>
                <w:szCs w:val="18"/>
              </w:rPr>
              <w:t>Izjava podizvajalca</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3713A"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58BBF5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F5701" w14:textId="77777777" w:rsidR="00437502" w:rsidRDefault="00133032">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9809A" w14:textId="77777777" w:rsidR="00437502" w:rsidRDefault="00133032">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77979" w14:textId="77777777" w:rsidR="00437502" w:rsidRDefault="00133032">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437502" w14:paraId="70BAF9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6ABA2" w14:textId="77777777" w:rsidR="00437502" w:rsidRDefault="00133032">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34829" w14:textId="77777777" w:rsidR="00437502" w:rsidRDefault="00133032">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(1. Sklop), sklop 2 (2. Sklop), sklop 3 (3. Sklop), sklop 4 (4. Sklop), sklop 5 (5. Sklop), sklop 6 (6. Sklop), sklop 7 (7. Sklop), sklop 8 (8. Sklop), sklop 9 (9.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40C5C" w14:textId="77777777" w:rsidR="00437502" w:rsidRDefault="00133032">
            <w:pPr>
              <w:spacing w:before="135" w:after="135"/>
              <w:jc w:val="both"/>
              <w:textAlignment w:val="center"/>
            </w:pPr>
            <w:r>
              <w:rPr>
                <w:rFonts w:ascii="Arial" w:hAnsi="Arial" w:cs="Arial"/>
                <w:color w:val="000000"/>
                <w:position w:val="-2"/>
                <w:sz w:val="18"/>
                <w:szCs w:val="18"/>
              </w:rPr>
              <w:t>Izpolnjen, podpisan in žigosan</w:t>
            </w:r>
          </w:p>
        </w:tc>
      </w:tr>
      <w:tr w:rsidR="00437502" w14:paraId="27784B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228F8" w14:textId="77777777" w:rsidR="00437502" w:rsidRDefault="0013303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95F8" w14:textId="77777777" w:rsidR="00437502" w:rsidRDefault="00133032">
            <w:r>
              <w:rPr>
                <w:rFonts w:ascii="Arial" w:hAnsi="Arial" w:cs="Arial"/>
                <w:color w:val="000000"/>
                <w:position w:val="-2"/>
                <w:sz w:val="18"/>
                <w:szCs w:val="18"/>
              </w:rPr>
              <w:t>Vzorec pogodbe: Pogodba o prevozu šolskih otrok.</w:t>
            </w:r>
            <w:r>
              <w:rPr>
                <w:rFonts w:ascii="Arial" w:hAnsi="Arial" w:cs="Arial"/>
                <w:color w:val="000000"/>
                <w:position w:val="-2"/>
                <w:sz w:val="18"/>
                <w:szCs w:val="18"/>
              </w:rPr>
              <w:br/>
              <w:t xml:space="preserve">Velja za sklop 1 (1. Sklop), sklop 2 (2. Sklop), sklop 3 (3. Sklop), sklop 4 (4. Sklop), sklop 5 (5. Sklop), sklop 6 (6. Sklop), sklop 7 (7. Sklop), sklop 8 (8. Sklop), sklop 9 </w:t>
            </w:r>
            <w:r>
              <w:rPr>
                <w:rFonts w:ascii="Arial" w:hAnsi="Arial" w:cs="Arial"/>
                <w:color w:val="000000"/>
                <w:position w:val="-2"/>
                <w:sz w:val="18"/>
                <w:szCs w:val="18"/>
              </w:rPr>
              <w:lastRenderedPageBreak/>
              <w:t>(9. Sklop), sklop 10 (10. Sklop), sklop 11 (11. Sklop), sklop 12 (12. Sklop), sklop 13 (13. Sklop), sklop 14 (14. Sklop), sklop 15 (15. Sklop), sklop 16 (16. Sklop), sklop 17 (17. Sklop), sklop 18 (18. Sklop), sklop 19 (19. Sklop).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502B" w14:textId="77777777" w:rsidR="00437502" w:rsidRDefault="00133032">
            <w:pPr>
              <w:spacing w:before="135" w:after="135"/>
              <w:jc w:val="both"/>
              <w:textAlignment w:val="center"/>
            </w:pPr>
            <w:r>
              <w:rPr>
                <w:rFonts w:ascii="Arial" w:hAnsi="Arial" w:cs="Arial"/>
                <w:color w:val="000000"/>
                <w:position w:val="-2"/>
                <w:sz w:val="18"/>
                <w:szCs w:val="18"/>
              </w:rPr>
              <w:lastRenderedPageBreak/>
              <w:t>Podpisan (ročno ali elektronsko).</w:t>
            </w:r>
          </w:p>
        </w:tc>
      </w:tr>
    </w:tbl>
    <w:p w14:paraId="4D03AA70" w14:textId="77777777" w:rsidR="00437502" w:rsidRDefault="00437502">
      <w:pPr>
        <w:sectPr w:rsidR="00437502" w:rsidSect="00D931BF">
          <w:pgSz w:w="11906" w:h="16838"/>
          <w:pgMar w:top="1418" w:right="1418" w:bottom="1418" w:left="1418" w:header="567" w:footer="680" w:gutter="0"/>
          <w:cols w:space="708"/>
          <w:docGrid w:linePitch="360"/>
        </w:sectPr>
      </w:pPr>
    </w:p>
    <w:p w14:paraId="20AE7144"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F3C0ABA" w14:textId="77777777" w:rsidR="00133032" w:rsidRPr="00252358" w:rsidRDefault="00133032" w:rsidP="00252358"/>
    <w:p w14:paraId="1D747749"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810ECB6" w14:textId="77777777" w:rsidR="00133032" w:rsidRDefault="00133032" w:rsidP="00EB2A75">
      <w:pPr>
        <w:spacing w:after="120"/>
        <w:rPr>
          <w:rFonts w:ascii="Arial" w:hAnsi="Arial" w:cs="Arial"/>
        </w:rPr>
      </w:pPr>
    </w:p>
    <w:p w14:paraId="5C55B6A4" w14:textId="77777777" w:rsidR="00437502" w:rsidRDefault="0013303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w:t>
      </w:r>
      <w:r>
        <w:rPr>
          <w:rFonts w:ascii="Arial" w:hAnsi="Arial" w:cs="Arial"/>
          <w:color w:val="000000"/>
          <w:sz w:val="18"/>
          <w:szCs w:val="18"/>
        </w:rPr>
        <w:t>« dajemo ponudbo, kot sledi:</w:t>
      </w:r>
    </w:p>
    <w:p w14:paraId="5F4C9814" w14:textId="77777777" w:rsidR="00437502" w:rsidRDefault="0013303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37502" w14:paraId="1A297EF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7323B1" w14:textId="77777777" w:rsidR="00437502" w:rsidRDefault="0013303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CEA69" w14:textId="77777777" w:rsidR="00437502" w:rsidRDefault="00133032">
            <w:r>
              <w:rPr>
                <w:rFonts w:ascii="Arial" w:hAnsi="Arial" w:cs="Arial"/>
                <w:color w:val="000000"/>
                <w:position w:val="-2"/>
                <w:sz w:val="18"/>
                <w:szCs w:val="18"/>
              </w:rPr>
              <w:t> </w:t>
            </w:r>
          </w:p>
        </w:tc>
      </w:tr>
      <w:tr w:rsidR="00437502" w14:paraId="1EDD6FC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85B6A" w14:textId="77777777" w:rsidR="00437502" w:rsidRDefault="0013303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7C641" w14:textId="77777777" w:rsidR="00437502" w:rsidRDefault="00133032">
            <w:r>
              <w:rPr>
                <w:rFonts w:ascii="Arial" w:hAnsi="Arial" w:cs="Arial"/>
                <w:color w:val="000000"/>
                <w:position w:val="-2"/>
                <w:sz w:val="18"/>
                <w:szCs w:val="18"/>
              </w:rPr>
              <w:t> </w:t>
            </w:r>
          </w:p>
        </w:tc>
      </w:tr>
      <w:tr w:rsidR="00437502" w14:paraId="3638EC4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CA30" w14:textId="77777777" w:rsidR="00437502" w:rsidRDefault="00133032">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76E8C" w14:textId="77777777" w:rsidR="00437502" w:rsidRDefault="00133032">
            <w:r>
              <w:rPr>
                <w:rFonts w:ascii="Arial" w:hAnsi="Arial" w:cs="Arial"/>
                <w:color w:val="000000"/>
                <w:position w:val="-2"/>
                <w:sz w:val="18"/>
                <w:szCs w:val="18"/>
              </w:rPr>
              <w:t> </w:t>
            </w:r>
          </w:p>
        </w:tc>
      </w:tr>
      <w:tr w:rsidR="00437502" w14:paraId="6D00CDD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CCCCD6" w14:textId="77777777" w:rsidR="00437502" w:rsidRDefault="00133032">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B094F" w14:textId="77777777" w:rsidR="00437502" w:rsidRDefault="00133032">
            <w:r>
              <w:rPr>
                <w:rFonts w:ascii="Arial" w:hAnsi="Arial" w:cs="Arial"/>
                <w:color w:val="000000"/>
                <w:position w:val="-2"/>
                <w:sz w:val="18"/>
                <w:szCs w:val="18"/>
              </w:rPr>
              <w:t> </w:t>
            </w:r>
          </w:p>
        </w:tc>
      </w:tr>
    </w:tbl>
    <w:p w14:paraId="52E50559" w14:textId="77777777" w:rsidR="00437502" w:rsidRDefault="00133032">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70AFE2D" w14:textId="77777777" w:rsidR="00437502" w:rsidRDefault="00133032">
      <w:pPr>
        <w:spacing w:before="225" w:after="225" w:line="240" w:lineRule="auto"/>
      </w:pPr>
      <w:r>
        <w:rPr>
          <w:rFonts w:ascii="Arial" w:hAnsi="Arial" w:cs="Arial"/>
          <w:color w:val="000000"/>
          <w:sz w:val="18"/>
          <w:szCs w:val="18"/>
        </w:rPr>
        <w:t>Ponudbo oddajamo (ustrezno označite):</w:t>
      </w:r>
    </w:p>
    <w:p w14:paraId="3BC5CBD4" w14:textId="77777777" w:rsidR="00437502" w:rsidRDefault="00133032">
      <w:pPr>
        <w:spacing w:before="225" w:after="225" w:line="240" w:lineRule="auto"/>
      </w:pPr>
      <w:r>
        <w:fldChar w:fldCharType="begin">
          <w:ffData>
            <w:name w:val="cbox16864eded1e833"/>
            <w:enabled/>
            <w:calcOnExit w:val="0"/>
            <w:checkBox>
              <w:sizeAuto/>
              <w:default w:val="0"/>
            </w:checkBox>
          </w:ffData>
        </w:fldChar>
      </w:r>
      <w:bookmarkStart w:id="0" w:name="cbox16864eded1e833"/>
      <w:r>
        <w:instrText xml:space="preserve"> FORMCHECKBOX </w:instrText>
      </w:r>
      <w:r>
        <w:fldChar w:fldCharType="separate"/>
      </w:r>
      <w:r>
        <w:fldChar w:fldCharType="end"/>
      </w:r>
      <w:bookmarkEnd w:id="0"/>
      <w:r>
        <w:rPr>
          <w:rFonts w:ascii="Arial" w:hAnsi="Arial" w:cs="Arial"/>
          <w:color w:val="000000"/>
          <w:sz w:val="18"/>
          <w:szCs w:val="18"/>
        </w:rPr>
        <w:t> samostojno</w:t>
      </w:r>
    </w:p>
    <w:p w14:paraId="2E2968CC" w14:textId="77777777" w:rsidR="00437502" w:rsidRDefault="00133032">
      <w:pPr>
        <w:spacing w:before="225" w:after="225" w:line="240" w:lineRule="auto"/>
      </w:pPr>
      <w:r>
        <w:fldChar w:fldCharType="begin">
          <w:ffData>
            <w:name w:val="cbox16864eded1ea3b"/>
            <w:enabled/>
            <w:calcOnExit w:val="0"/>
            <w:checkBox>
              <w:sizeAuto/>
              <w:default w:val="0"/>
            </w:checkBox>
          </w:ffData>
        </w:fldChar>
      </w:r>
      <w:bookmarkStart w:id="1" w:name="cbox16864eded1ea3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5A6195A" w14:textId="77777777" w:rsidR="00437502" w:rsidRDefault="00133032">
      <w:pPr>
        <w:spacing w:before="225" w:after="225" w:line="240" w:lineRule="auto"/>
      </w:pPr>
      <w:r>
        <w:fldChar w:fldCharType="begin">
          <w:ffData>
            <w:name w:val="cbox16864eded1ec31"/>
            <w:enabled/>
            <w:calcOnExit w:val="0"/>
            <w:checkBox>
              <w:sizeAuto/>
              <w:default w:val="0"/>
            </w:checkBox>
          </w:ffData>
        </w:fldChar>
      </w:r>
      <w:bookmarkStart w:id="2" w:name="cbox16864eded1ec3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2750DC" w14:textId="77777777" w:rsidR="00437502" w:rsidRDefault="00133032">
      <w:pPr>
        <w:spacing w:before="225" w:after="225" w:line="240" w:lineRule="auto"/>
      </w:pPr>
      <w:r>
        <w:fldChar w:fldCharType="begin">
          <w:ffData>
            <w:name w:val="cbox16864eded1ee26"/>
            <w:enabled/>
            <w:calcOnExit w:val="0"/>
            <w:checkBox>
              <w:sizeAuto/>
              <w:default w:val="0"/>
            </w:checkBox>
          </w:ffData>
        </w:fldChar>
      </w:r>
      <w:bookmarkStart w:id="3" w:name="cbox16864eded1ee2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F55E67C" w14:textId="54A22317" w:rsidR="00437502" w:rsidRDefault="00133032">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r w:rsidR="00993722">
        <w:rPr>
          <w:rFonts w:ascii="Arial" w:hAnsi="Arial" w:cs="Arial"/>
          <w:b/>
          <w:bCs/>
          <w:color w:val="000000"/>
          <w:sz w:val="18"/>
          <w:szCs w:val="18"/>
        </w:rPr>
        <w:t>(ponudnik naj poda ponudbo za 380 šolskih dni)</w:t>
      </w:r>
    </w:p>
    <w:tbl>
      <w:tblPr>
        <w:tblStyle w:val="NormalTablePHPDOCX"/>
        <w:tblW w:w="4710" w:type="pct"/>
        <w:tblInd w:w="108" w:type="dxa"/>
        <w:tblLook w:val="04A0" w:firstRow="1" w:lastRow="0" w:firstColumn="1" w:lastColumn="0" w:noHBand="0" w:noVBand="1"/>
      </w:tblPr>
      <w:tblGrid>
        <w:gridCol w:w="2562"/>
        <w:gridCol w:w="2002"/>
        <w:gridCol w:w="1418"/>
        <w:gridCol w:w="2551"/>
      </w:tblGrid>
      <w:tr w:rsidR="00993722" w14:paraId="6B0ECE04" w14:textId="77777777" w:rsidTr="00993722">
        <w:tc>
          <w:tcPr>
            <w:tcW w:w="150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7DF5D" w14:textId="77777777" w:rsidR="00993722" w:rsidRDefault="00993722">
            <w:pPr>
              <w:jc w:val="center"/>
            </w:pPr>
            <w:r>
              <w:rPr>
                <w:rFonts w:ascii="Arial" w:hAnsi="Arial" w:cs="Arial"/>
                <w:b/>
                <w:bCs/>
                <w:color w:val="000000"/>
                <w:position w:val="-2"/>
                <w:sz w:val="18"/>
                <w:szCs w:val="18"/>
                <w:shd w:val="clear" w:color="auto" w:fill="D1D1D1"/>
              </w:rPr>
              <w:t>Sklop</w:t>
            </w:r>
          </w:p>
        </w:tc>
        <w:tc>
          <w:tcPr>
            <w:tcW w:w="11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BBB92F" w14:textId="77777777" w:rsidR="00993722" w:rsidRDefault="00993722">
            <w:pPr>
              <w:jc w:val="center"/>
            </w:pPr>
            <w:r>
              <w:rPr>
                <w:rFonts w:ascii="Arial" w:hAnsi="Arial" w:cs="Arial"/>
                <w:b/>
                <w:bCs/>
                <w:color w:val="000000"/>
                <w:position w:val="-2"/>
                <w:sz w:val="18"/>
                <w:szCs w:val="18"/>
                <w:shd w:val="clear" w:color="auto" w:fill="D1D1D1"/>
              </w:rPr>
              <w:t>Vrednost brez DDV</w:t>
            </w:r>
          </w:p>
        </w:tc>
        <w:tc>
          <w:tcPr>
            <w:tcW w:w="8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BC1425" w14:textId="77777777" w:rsidR="00993722" w:rsidRDefault="00993722">
            <w:pPr>
              <w:jc w:val="center"/>
            </w:pPr>
            <w:r>
              <w:rPr>
                <w:rFonts w:ascii="Arial" w:hAnsi="Arial" w:cs="Arial"/>
                <w:b/>
                <w:bCs/>
                <w:color w:val="000000"/>
                <w:position w:val="-2"/>
                <w:sz w:val="18"/>
                <w:szCs w:val="18"/>
                <w:shd w:val="clear" w:color="auto" w:fill="D1D1D1"/>
              </w:rPr>
              <w:t>DDV</w:t>
            </w:r>
          </w:p>
        </w:tc>
        <w:tc>
          <w:tcPr>
            <w:tcW w:w="14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5DA1A3" w14:textId="77777777" w:rsidR="00993722" w:rsidRDefault="00993722">
            <w:pPr>
              <w:jc w:val="center"/>
            </w:pPr>
            <w:r>
              <w:rPr>
                <w:rFonts w:ascii="Arial" w:hAnsi="Arial" w:cs="Arial"/>
                <w:b/>
                <w:bCs/>
                <w:color w:val="000000"/>
                <w:position w:val="-2"/>
                <w:sz w:val="18"/>
                <w:szCs w:val="18"/>
                <w:shd w:val="clear" w:color="auto" w:fill="D1D1D1"/>
              </w:rPr>
              <w:t>Vrednost z DDV</w:t>
            </w:r>
          </w:p>
        </w:tc>
      </w:tr>
      <w:tr w:rsidR="00993722" w14:paraId="1B411966"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26D8F" w14:textId="77777777" w:rsidR="00993722" w:rsidRDefault="00993722">
            <w:pPr>
              <w:jc w:val="right"/>
            </w:pPr>
            <w:r>
              <w:rPr>
                <w:rFonts w:ascii="Arial" w:hAnsi="Arial" w:cs="Arial"/>
                <w:color w:val="000000"/>
                <w:position w:val="-2"/>
                <w:sz w:val="18"/>
                <w:szCs w:val="18"/>
              </w:rPr>
              <w:t>1.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48AB6"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A4E1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2D0CD" w14:textId="77777777" w:rsidR="00993722" w:rsidRDefault="00993722">
            <w:r>
              <w:rPr>
                <w:rFonts w:ascii="Arial" w:hAnsi="Arial" w:cs="Arial"/>
                <w:color w:val="000000"/>
                <w:position w:val="-2"/>
                <w:sz w:val="18"/>
                <w:szCs w:val="18"/>
              </w:rPr>
              <w:t> </w:t>
            </w:r>
          </w:p>
        </w:tc>
      </w:tr>
      <w:tr w:rsidR="00993722" w14:paraId="1DFB0FC1"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81820" w14:textId="77777777" w:rsidR="00993722" w:rsidRDefault="00993722">
            <w:pPr>
              <w:jc w:val="right"/>
            </w:pPr>
            <w:r>
              <w:rPr>
                <w:rFonts w:ascii="Arial" w:hAnsi="Arial" w:cs="Arial"/>
                <w:color w:val="000000"/>
                <w:position w:val="-2"/>
                <w:sz w:val="18"/>
                <w:szCs w:val="18"/>
              </w:rPr>
              <w:t>2.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81F09"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B651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25F33" w14:textId="77777777" w:rsidR="00993722" w:rsidRDefault="00993722">
            <w:r>
              <w:rPr>
                <w:rFonts w:ascii="Arial" w:hAnsi="Arial" w:cs="Arial"/>
                <w:color w:val="000000"/>
                <w:position w:val="-2"/>
                <w:sz w:val="18"/>
                <w:szCs w:val="18"/>
              </w:rPr>
              <w:t> </w:t>
            </w:r>
          </w:p>
        </w:tc>
      </w:tr>
      <w:tr w:rsidR="00993722" w14:paraId="77D8A814"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82BFD" w14:textId="77777777" w:rsidR="00993722" w:rsidRDefault="00993722">
            <w:pPr>
              <w:jc w:val="right"/>
            </w:pPr>
            <w:r>
              <w:rPr>
                <w:rFonts w:ascii="Arial" w:hAnsi="Arial" w:cs="Arial"/>
                <w:color w:val="000000"/>
                <w:position w:val="-2"/>
                <w:sz w:val="18"/>
                <w:szCs w:val="18"/>
              </w:rPr>
              <w:t>3.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BD95F"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EC54A"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36F11" w14:textId="77777777" w:rsidR="00993722" w:rsidRDefault="00993722">
            <w:r>
              <w:rPr>
                <w:rFonts w:ascii="Arial" w:hAnsi="Arial" w:cs="Arial"/>
                <w:color w:val="000000"/>
                <w:position w:val="-2"/>
                <w:sz w:val="18"/>
                <w:szCs w:val="18"/>
              </w:rPr>
              <w:t> </w:t>
            </w:r>
          </w:p>
        </w:tc>
      </w:tr>
      <w:tr w:rsidR="00993722" w14:paraId="1D12B6BB"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4FD5A" w14:textId="77777777" w:rsidR="00993722" w:rsidRDefault="00993722">
            <w:pPr>
              <w:jc w:val="right"/>
            </w:pPr>
            <w:r>
              <w:rPr>
                <w:rFonts w:ascii="Arial" w:hAnsi="Arial" w:cs="Arial"/>
                <w:color w:val="000000"/>
                <w:position w:val="-2"/>
                <w:sz w:val="18"/>
                <w:szCs w:val="18"/>
              </w:rPr>
              <w:t>4.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12ADA"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5D592"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F1CDA" w14:textId="77777777" w:rsidR="00993722" w:rsidRDefault="00993722">
            <w:r>
              <w:rPr>
                <w:rFonts w:ascii="Arial" w:hAnsi="Arial" w:cs="Arial"/>
                <w:color w:val="000000"/>
                <w:position w:val="-2"/>
                <w:sz w:val="18"/>
                <w:szCs w:val="18"/>
              </w:rPr>
              <w:t> </w:t>
            </w:r>
          </w:p>
        </w:tc>
      </w:tr>
      <w:tr w:rsidR="00993722" w14:paraId="53E667F5"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8EE1C" w14:textId="77777777" w:rsidR="00993722" w:rsidRDefault="00993722">
            <w:pPr>
              <w:jc w:val="right"/>
            </w:pPr>
            <w:r>
              <w:rPr>
                <w:rFonts w:ascii="Arial" w:hAnsi="Arial" w:cs="Arial"/>
                <w:color w:val="000000"/>
                <w:position w:val="-2"/>
                <w:sz w:val="18"/>
                <w:szCs w:val="18"/>
              </w:rPr>
              <w:t>5.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8843"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4460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F9CFE" w14:textId="77777777" w:rsidR="00993722" w:rsidRDefault="00993722">
            <w:r>
              <w:rPr>
                <w:rFonts w:ascii="Arial" w:hAnsi="Arial" w:cs="Arial"/>
                <w:color w:val="000000"/>
                <w:position w:val="-2"/>
                <w:sz w:val="18"/>
                <w:szCs w:val="18"/>
              </w:rPr>
              <w:t> </w:t>
            </w:r>
          </w:p>
        </w:tc>
      </w:tr>
      <w:tr w:rsidR="00993722" w14:paraId="2671E215"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EF7DF" w14:textId="77777777" w:rsidR="00993722" w:rsidRDefault="00993722">
            <w:pPr>
              <w:jc w:val="right"/>
            </w:pPr>
            <w:r>
              <w:rPr>
                <w:rFonts w:ascii="Arial" w:hAnsi="Arial" w:cs="Arial"/>
                <w:color w:val="000000"/>
                <w:position w:val="-2"/>
                <w:sz w:val="18"/>
                <w:szCs w:val="18"/>
              </w:rPr>
              <w:t>6.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AD543"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44C12"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73B7D" w14:textId="77777777" w:rsidR="00993722" w:rsidRDefault="00993722">
            <w:r>
              <w:rPr>
                <w:rFonts w:ascii="Arial" w:hAnsi="Arial" w:cs="Arial"/>
                <w:color w:val="000000"/>
                <w:position w:val="-2"/>
                <w:sz w:val="18"/>
                <w:szCs w:val="18"/>
              </w:rPr>
              <w:t> </w:t>
            </w:r>
          </w:p>
        </w:tc>
      </w:tr>
      <w:tr w:rsidR="00993722" w14:paraId="0BFF7C45"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B17E4" w14:textId="77777777" w:rsidR="00993722" w:rsidRDefault="00993722">
            <w:pPr>
              <w:jc w:val="right"/>
            </w:pPr>
            <w:r>
              <w:rPr>
                <w:rFonts w:ascii="Arial" w:hAnsi="Arial" w:cs="Arial"/>
                <w:color w:val="000000"/>
                <w:position w:val="-2"/>
                <w:sz w:val="18"/>
                <w:szCs w:val="18"/>
              </w:rPr>
              <w:lastRenderedPageBreak/>
              <w:t>7.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A7477"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2C68F"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820CF" w14:textId="77777777" w:rsidR="00993722" w:rsidRDefault="00993722">
            <w:r>
              <w:rPr>
                <w:rFonts w:ascii="Arial" w:hAnsi="Arial" w:cs="Arial"/>
                <w:color w:val="000000"/>
                <w:position w:val="-2"/>
                <w:sz w:val="18"/>
                <w:szCs w:val="18"/>
              </w:rPr>
              <w:t> </w:t>
            </w:r>
          </w:p>
        </w:tc>
      </w:tr>
      <w:tr w:rsidR="00993722" w14:paraId="0B773467"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F1916" w14:textId="77777777" w:rsidR="00993722" w:rsidRDefault="00993722">
            <w:pPr>
              <w:jc w:val="right"/>
            </w:pPr>
            <w:r>
              <w:rPr>
                <w:rFonts w:ascii="Arial" w:hAnsi="Arial" w:cs="Arial"/>
                <w:color w:val="000000"/>
                <w:position w:val="-2"/>
                <w:sz w:val="18"/>
                <w:szCs w:val="18"/>
              </w:rPr>
              <w:t>8.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0EF4B"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8EB4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71D99" w14:textId="77777777" w:rsidR="00993722" w:rsidRDefault="00993722">
            <w:r>
              <w:rPr>
                <w:rFonts w:ascii="Arial" w:hAnsi="Arial" w:cs="Arial"/>
                <w:color w:val="000000"/>
                <w:position w:val="-2"/>
                <w:sz w:val="18"/>
                <w:szCs w:val="18"/>
              </w:rPr>
              <w:t> </w:t>
            </w:r>
          </w:p>
        </w:tc>
      </w:tr>
      <w:tr w:rsidR="00993722" w14:paraId="352FA31F"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20145" w14:textId="77777777" w:rsidR="00993722" w:rsidRDefault="00993722">
            <w:pPr>
              <w:jc w:val="right"/>
            </w:pPr>
            <w:r>
              <w:rPr>
                <w:rFonts w:ascii="Arial" w:hAnsi="Arial" w:cs="Arial"/>
                <w:color w:val="000000"/>
                <w:position w:val="-2"/>
                <w:sz w:val="18"/>
                <w:szCs w:val="18"/>
              </w:rPr>
              <w:t>9.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D01F3"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A6D0"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C43BE" w14:textId="77777777" w:rsidR="00993722" w:rsidRDefault="00993722">
            <w:r>
              <w:rPr>
                <w:rFonts w:ascii="Arial" w:hAnsi="Arial" w:cs="Arial"/>
                <w:color w:val="000000"/>
                <w:position w:val="-2"/>
                <w:sz w:val="18"/>
                <w:szCs w:val="18"/>
              </w:rPr>
              <w:t> </w:t>
            </w:r>
          </w:p>
        </w:tc>
      </w:tr>
      <w:tr w:rsidR="00993722" w14:paraId="314FF121"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1A098" w14:textId="77777777" w:rsidR="00993722" w:rsidRDefault="00993722">
            <w:pPr>
              <w:jc w:val="right"/>
            </w:pPr>
            <w:r>
              <w:rPr>
                <w:rFonts w:ascii="Arial" w:hAnsi="Arial" w:cs="Arial"/>
                <w:color w:val="000000"/>
                <w:position w:val="-2"/>
                <w:sz w:val="18"/>
                <w:szCs w:val="18"/>
              </w:rPr>
              <w:t>10.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302BE"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D0FC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366EA" w14:textId="77777777" w:rsidR="00993722" w:rsidRDefault="00993722">
            <w:r>
              <w:rPr>
                <w:rFonts w:ascii="Arial" w:hAnsi="Arial" w:cs="Arial"/>
                <w:color w:val="000000"/>
                <w:position w:val="-2"/>
                <w:sz w:val="18"/>
                <w:szCs w:val="18"/>
              </w:rPr>
              <w:t> </w:t>
            </w:r>
          </w:p>
        </w:tc>
      </w:tr>
      <w:tr w:rsidR="00993722" w14:paraId="26365588"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25BD3" w14:textId="77777777" w:rsidR="00993722" w:rsidRDefault="00993722">
            <w:pPr>
              <w:jc w:val="right"/>
            </w:pPr>
            <w:r>
              <w:rPr>
                <w:rFonts w:ascii="Arial" w:hAnsi="Arial" w:cs="Arial"/>
                <w:color w:val="000000"/>
                <w:position w:val="-2"/>
                <w:sz w:val="18"/>
                <w:szCs w:val="18"/>
              </w:rPr>
              <w:t>11.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D5AF4"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71FDA"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DC689" w14:textId="77777777" w:rsidR="00993722" w:rsidRDefault="00993722">
            <w:r>
              <w:rPr>
                <w:rFonts w:ascii="Arial" w:hAnsi="Arial" w:cs="Arial"/>
                <w:color w:val="000000"/>
                <w:position w:val="-2"/>
                <w:sz w:val="18"/>
                <w:szCs w:val="18"/>
              </w:rPr>
              <w:t> </w:t>
            </w:r>
          </w:p>
        </w:tc>
      </w:tr>
      <w:tr w:rsidR="00993722" w14:paraId="2F489A6D"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BFB21" w14:textId="77777777" w:rsidR="00993722" w:rsidRDefault="00993722">
            <w:pPr>
              <w:jc w:val="right"/>
            </w:pPr>
            <w:r>
              <w:rPr>
                <w:rFonts w:ascii="Arial" w:hAnsi="Arial" w:cs="Arial"/>
                <w:color w:val="000000"/>
                <w:position w:val="-2"/>
                <w:sz w:val="18"/>
                <w:szCs w:val="18"/>
              </w:rPr>
              <w:t>12.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F69AA"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58736"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0DE30" w14:textId="77777777" w:rsidR="00993722" w:rsidRDefault="00993722">
            <w:r>
              <w:rPr>
                <w:rFonts w:ascii="Arial" w:hAnsi="Arial" w:cs="Arial"/>
                <w:color w:val="000000"/>
                <w:position w:val="-2"/>
                <w:sz w:val="18"/>
                <w:szCs w:val="18"/>
              </w:rPr>
              <w:t> </w:t>
            </w:r>
          </w:p>
        </w:tc>
      </w:tr>
      <w:tr w:rsidR="00993722" w14:paraId="64201911"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909EA" w14:textId="77777777" w:rsidR="00993722" w:rsidRDefault="00993722">
            <w:pPr>
              <w:jc w:val="right"/>
            </w:pPr>
            <w:r>
              <w:rPr>
                <w:rFonts w:ascii="Arial" w:hAnsi="Arial" w:cs="Arial"/>
                <w:color w:val="000000"/>
                <w:position w:val="-2"/>
                <w:sz w:val="18"/>
                <w:szCs w:val="18"/>
              </w:rPr>
              <w:t>13.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19C25"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0031F"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48145" w14:textId="77777777" w:rsidR="00993722" w:rsidRDefault="00993722">
            <w:r>
              <w:rPr>
                <w:rFonts w:ascii="Arial" w:hAnsi="Arial" w:cs="Arial"/>
                <w:color w:val="000000"/>
                <w:position w:val="-2"/>
                <w:sz w:val="18"/>
                <w:szCs w:val="18"/>
              </w:rPr>
              <w:t> </w:t>
            </w:r>
          </w:p>
        </w:tc>
      </w:tr>
      <w:tr w:rsidR="00993722" w14:paraId="3ADCBAEB"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E9BAF" w14:textId="77777777" w:rsidR="00993722" w:rsidRDefault="00993722">
            <w:pPr>
              <w:jc w:val="right"/>
            </w:pPr>
            <w:r>
              <w:rPr>
                <w:rFonts w:ascii="Arial" w:hAnsi="Arial" w:cs="Arial"/>
                <w:color w:val="000000"/>
                <w:position w:val="-2"/>
                <w:sz w:val="18"/>
                <w:szCs w:val="18"/>
              </w:rPr>
              <w:t>14.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D6F59"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55B16"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425D9" w14:textId="77777777" w:rsidR="00993722" w:rsidRDefault="00993722">
            <w:r>
              <w:rPr>
                <w:rFonts w:ascii="Arial" w:hAnsi="Arial" w:cs="Arial"/>
                <w:color w:val="000000"/>
                <w:position w:val="-2"/>
                <w:sz w:val="18"/>
                <w:szCs w:val="18"/>
              </w:rPr>
              <w:t> </w:t>
            </w:r>
          </w:p>
        </w:tc>
      </w:tr>
      <w:tr w:rsidR="00993722" w14:paraId="1B072543"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B8EFB" w14:textId="77777777" w:rsidR="00993722" w:rsidRDefault="00993722">
            <w:pPr>
              <w:jc w:val="right"/>
            </w:pPr>
            <w:r>
              <w:rPr>
                <w:rFonts w:ascii="Arial" w:hAnsi="Arial" w:cs="Arial"/>
                <w:color w:val="000000"/>
                <w:position w:val="-2"/>
                <w:sz w:val="18"/>
                <w:szCs w:val="18"/>
              </w:rPr>
              <w:t>15.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CE1CC"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F04E8"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C2229" w14:textId="77777777" w:rsidR="00993722" w:rsidRDefault="00993722">
            <w:r>
              <w:rPr>
                <w:rFonts w:ascii="Arial" w:hAnsi="Arial" w:cs="Arial"/>
                <w:color w:val="000000"/>
                <w:position w:val="-2"/>
                <w:sz w:val="18"/>
                <w:szCs w:val="18"/>
              </w:rPr>
              <w:t> </w:t>
            </w:r>
          </w:p>
        </w:tc>
      </w:tr>
      <w:tr w:rsidR="00993722" w14:paraId="0DFD7DA1"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D2ED0" w14:textId="77777777" w:rsidR="00993722" w:rsidRDefault="00993722">
            <w:pPr>
              <w:jc w:val="right"/>
            </w:pPr>
            <w:r>
              <w:rPr>
                <w:rFonts w:ascii="Arial" w:hAnsi="Arial" w:cs="Arial"/>
                <w:color w:val="000000"/>
                <w:position w:val="-2"/>
                <w:sz w:val="18"/>
                <w:szCs w:val="18"/>
              </w:rPr>
              <w:t>16.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6D829"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F5BEA"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5CA44" w14:textId="77777777" w:rsidR="00993722" w:rsidRDefault="00993722">
            <w:r>
              <w:rPr>
                <w:rFonts w:ascii="Arial" w:hAnsi="Arial" w:cs="Arial"/>
                <w:color w:val="000000"/>
                <w:position w:val="-2"/>
                <w:sz w:val="18"/>
                <w:szCs w:val="18"/>
              </w:rPr>
              <w:t> </w:t>
            </w:r>
          </w:p>
        </w:tc>
      </w:tr>
      <w:tr w:rsidR="00993722" w14:paraId="00DBF7F2"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944C2" w14:textId="77777777" w:rsidR="00993722" w:rsidRDefault="00993722">
            <w:pPr>
              <w:jc w:val="right"/>
            </w:pPr>
            <w:r>
              <w:rPr>
                <w:rFonts w:ascii="Arial" w:hAnsi="Arial" w:cs="Arial"/>
                <w:color w:val="000000"/>
                <w:position w:val="-2"/>
                <w:sz w:val="18"/>
                <w:szCs w:val="18"/>
              </w:rPr>
              <w:t>17.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BCA6F"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1F983"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DF3B9" w14:textId="77777777" w:rsidR="00993722" w:rsidRDefault="00993722">
            <w:r>
              <w:rPr>
                <w:rFonts w:ascii="Arial" w:hAnsi="Arial" w:cs="Arial"/>
                <w:color w:val="000000"/>
                <w:position w:val="-2"/>
                <w:sz w:val="18"/>
                <w:szCs w:val="18"/>
              </w:rPr>
              <w:t> </w:t>
            </w:r>
          </w:p>
        </w:tc>
      </w:tr>
      <w:tr w:rsidR="00993722" w14:paraId="5B15BE0C"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3BC95" w14:textId="77777777" w:rsidR="00993722" w:rsidRDefault="00993722">
            <w:pPr>
              <w:jc w:val="right"/>
            </w:pPr>
            <w:r>
              <w:rPr>
                <w:rFonts w:ascii="Arial" w:hAnsi="Arial" w:cs="Arial"/>
                <w:color w:val="000000"/>
                <w:position w:val="-2"/>
                <w:sz w:val="18"/>
                <w:szCs w:val="18"/>
              </w:rPr>
              <w:t>18.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3BE05"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DAF48"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A16B3" w14:textId="77777777" w:rsidR="00993722" w:rsidRDefault="00993722">
            <w:r>
              <w:rPr>
                <w:rFonts w:ascii="Arial" w:hAnsi="Arial" w:cs="Arial"/>
                <w:color w:val="000000"/>
                <w:position w:val="-2"/>
                <w:sz w:val="18"/>
                <w:szCs w:val="18"/>
              </w:rPr>
              <w:t> </w:t>
            </w:r>
          </w:p>
        </w:tc>
      </w:tr>
      <w:tr w:rsidR="00993722" w14:paraId="5F6DF98F" w14:textId="77777777" w:rsidTr="00993722">
        <w:tc>
          <w:tcPr>
            <w:tcW w:w="15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8B736" w14:textId="77777777" w:rsidR="00993722" w:rsidRDefault="00993722">
            <w:pPr>
              <w:jc w:val="right"/>
            </w:pPr>
            <w:r>
              <w:rPr>
                <w:rFonts w:ascii="Arial" w:hAnsi="Arial" w:cs="Arial"/>
                <w:color w:val="000000"/>
                <w:position w:val="-2"/>
                <w:sz w:val="18"/>
                <w:szCs w:val="18"/>
              </w:rPr>
              <w:t>19. Sklop</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135EC" w14:textId="77777777" w:rsidR="00993722" w:rsidRDefault="00993722">
            <w:r>
              <w:rPr>
                <w:rFonts w:ascii="Arial"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E5E59" w14:textId="77777777" w:rsidR="00993722" w:rsidRDefault="00993722">
            <w:r>
              <w:rPr>
                <w:rFonts w:ascii="Arial" w:hAnsi="Arial" w:cs="Arial"/>
                <w:color w:val="000000"/>
                <w:position w:val="-2"/>
                <w:sz w:val="18"/>
                <w:szCs w:val="18"/>
              </w:rPr>
              <w:t> </w:t>
            </w:r>
          </w:p>
        </w:tc>
        <w:tc>
          <w:tcPr>
            <w:tcW w:w="14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65E56" w14:textId="77777777" w:rsidR="00993722" w:rsidRDefault="00993722">
            <w:r>
              <w:rPr>
                <w:rFonts w:ascii="Arial" w:hAnsi="Arial" w:cs="Arial"/>
                <w:color w:val="000000"/>
                <w:position w:val="-2"/>
                <w:sz w:val="18"/>
                <w:szCs w:val="18"/>
              </w:rPr>
              <w:t> </w:t>
            </w:r>
          </w:p>
        </w:tc>
      </w:tr>
      <w:tr w:rsidR="00993722" w14:paraId="6EF90060" w14:textId="77777777" w:rsidTr="00993722">
        <w:tc>
          <w:tcPr>
            <w:tcW w:w="150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BC795" w14:textId="77777777" w:rsidR="00993722" w:rsidRDefault="00993722">
            <w:pPr>
              <w:jc w:val="right"/>
            </w:pPr>
            <w:r>
              <w:rPr>
                <w:rFonts w:ascii="Arial" w:hAnsi="Arial" w:cs="Arial"/>
                <w:b/>
                <w:bCs/>
                <w:color w:val="000000"/>
                <w:position w:val="-2"/>
                <w:sz w:val="18"/>
                <w:szCs w:val="18"/>
                <w:shd w:val="clear" w:color="auto" w:fill="CCCCCC"/>
              </w:rPr>
              <w:t>Skupaj</w:t>
            </w:r>
          </w:p>
        </w:tc>
        <w:tc>
          <w:tcPr>
            <w:tcW w:w="11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E79BA" w14:textId="77777777" w:rsidR="00993722" w:rsidRDefault="00993722">
            <w:r>
              <w:rPr>
                <w:rFonts w:ascii="Arial" w:hAnsi="Arial" w:cs="Arial"/>
                <w:color w:val="000000"/>
                <w:position w:val="-2"/>
                <w:sz w:val="18"/>
                <w:szCs w:val="18"/>
                <w:shd w:val="clear" w:color="auto" w:fill="CCCCCC"/>
              </w:rPr>
              <w:t> </w:t>
            </w:r>
          </w:p>
        </w:tc>
        <w:tc>
          <w:tcPr>
            <w:tcW w:w="8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0D8D1" w14:textId="77777777" w:rsidR="00993722" w:rsidRDefault="00993722">
            <w:r>
              <w:rPr>
                <w:rFonts w:ascii="Arial" w:hAnsi="Arial" w:cs="Arial"/>
                <w:color w:val="000000"/>
                <w:position w:val="-2"/>
                <w:sz w:val="18"/>
                <w:szCs w:val="18"/>
                <w:shd w:val="clear" w:color="auto" w:fill="CCCCCC"/>
              </w:rPr>
              <w:t> </w:t>
            </w:r>
          </w:p>
        </w:tc>
        <w:tc>
          <w:tcPr>
            <w:tcW w:w="14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9ABAB1" w14:textId="77777777" w:rsidR="00993722" w:rsidRDefault="00993722">
            <w:r>
              <w:rPr>
                <w:rFonts w:ascii="Arial" w:hAnsi="Arial" w:cs="Arial"/>
                <w:color w:val="000000"/>
                <w:position w:val="-2"/>
                <w:sz w:val="18"/>
                <w:szCs w:val="18"/>
                <w:shd w:val="clear" w:color="auto" w:fill="CCCCCC"/>
              </w:rPr>
              <w:t> </w:t>
            </w:r>
          </w:p>
        </w:tc>
      </w:tr>
    </w:tbl>
    <w:p w14:paraId="61904840" w14:textId="77777777" w:rsidR="00437502" w:rsidRDefault="00133032">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7730B64F" w14:textId="77777777" w:rsidR="00437502" w:rsidRDefault="00133032">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22CEE698" w14:textId="77777777" w:rsidR="00437502" w:rsidRDefault="001330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6710C4A" w14:textId="77777777" w:rsidR="00437502" w:rsidRDefault="001330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69F16020" w14:textId="77777777" w:rsidR="00437502" w:rsidRDefault="00133032">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6C01A588" w14:textId="77777777" w:rsidR="00437502" w:rsidRDefault="0013303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7113BAA" w14:textId="25B1BEFD" w:rsidR="00437502" w:rsidRDefault="00133032" w:rsidP="00063AE7">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B2AA573" w14:textId="77777777" w:rsidR="00437502" w:rsidRDefault="00133032">
      <w:pPr>
        <w:spacing w:after="0" w:line="240" w:lineRule="auto"/>
        <w:jc w:val="both"/>
        <w:rPr>
          <w:rFonts w:ascii="Arial" w:hAnsi="Arial" w:cs="Arial"/>
          <w:color w:val="000000"/>
          <w:sz w:val="18"/>
          <w:szCs w:val="18"/>
        </w:rPr>
      </w:pPr>
      <w:r>
        <w:rPr>
          <w:rFonts w:ascii="Arial" w:hAnsi="Arial" w:cs="Arial"/>
          <w:color w:val="000000"/>
          <w:sz w:val="18"/>
          <w:szCs w:val="18"/>
        </w:rPr>
        <w:t>  </w:t>
      </w:r>
    </w:p>
    <w:p w14:paraId="384F1196" w14:textId="77777777" w:rsidR="00063AE7" w:rsidRDefault="00063AE7">
      <w:pPr>
        <w:spacing w:after="0" w:line="240" w:lineRule="auto"/>
        <w:jc w:val="both"/>
        <w:rPr>
          <w:rFonts w:ascii="Arial" w:hAnsi="Arial" w:cs="Arial"/>
          <w:color w:val="000000"/>
          <w:sz w:val="18"/>
          <w:szCs w:val="18"/>
        </w:rPr>
      </w:pPr>
    </w:p>
    <w:p w14:paraId="17CE2E88" w14:textId="77777777" w:rsidR="00063AE7" w:rsidRDefault="00063AE7">
      <w:pPr>
        <w:spacing w:after="0" w:line="240" w:lineRule="auto"/>
        <w:jc w:val="both"/>
        <w:rPr>
          <w:rFonts w:ascii="Arial" w:hAnsi="Arial" w:cs="Arial"/>
          <w:color w:val="000000"/>
          <w:sz w:val="18"/>
          <w:szCs w:val="18"/>
        </w:rPr>
      </w:pPr>
    </w:p>
    <w:p w14:paraId="1A2B4FF7" w14:textId="77777777" w:rsidR="00063AE7" w:rsidRDefault="00063AE7">
      <w:pPr>
        <w:spacing w:after="0" w:line="240" w:lineRule="auto"/>
        <w:jc w:val="both"/>
        <w:rPr>
          <w:rFonts w:ascii="Arial" w:hAnsi="Arial" w:cs="Arial"/>
          <w:color w:val="000000"/>
          <w:sz w:val="18"/>
          <w:szCs w:val="18"/>
        </w:rPr>
      </w:pPr>
    </w:p>
    <w:p w14:paraId="566B24DA" w14:textId="77777777" w:rsidR="00063AE7" w:rsidRDefault="00063AE7">
      <w:pPr>
        <w:spacing w:after="0" w:line="240" w:lineRule="auto"/>
        <w:jc w:val="both"/>
        <w:rPr>
          <w:rFonts w:ascii="Arial" w:hAnsi="Arial" w:cs="Arial"/>
          <w:color w:val="000000"/>
          <w:sz w:val="18"/>
          <w:szCs w:val="18"/>
        </w:rPr>
      </w:pPr>
    </w:p>
    <w:p w14:paraId="76E94F80" w14:textId="77777777" w:rsidR="00063AE7" w:rsidRDefault="00063AE7">
      <w:pPr>
        <w:spacing w:after="0" w:line="240" w:lineRule="auto"/>
        <w:jc w:val="both"/>
        <w:rPr>
          <w:rFonts w:ascii="Arial" w:hAnsi="Arial" w:cs="Arial"/>
          <w:color w:val="000000"/>
          <w:sz w:val="18"/>
          <w:szCs w:val="18"/>
        </w:rPr>
      </w:pPr>
    </w:p>
    <w:p w14:paraId="495411F7" w14:textId="77777777" w:rsidR="00063AE7" w:rsidRDefault="00063AE7">
      <w:pPr>
        <w:spacing w:after="0" w:line="240" w:lineRule="auto"/>
        <w:jc w:val="both"/>
        <w:rPr>
          <w:rFonts w:ascii="Arial" w:hAnsi="Arial" w:cs="Arial"/>
          <w:color w:val="000000"/>
          <w:sz w:val="18"/>
          <w:szCs w:val="18"/>
        </w:rPr>
      </w:pPr>
    </w:p>
    <w:p w14:paraId="378ABE78" w14:textId="77777777" w:rsidR="00063AE7" w:rsidRDefault="00063AE7">
      <w:pPr>
        <w:spacing w:after="0" w:line="240" w:lineRule="auto"/>
        <w:jc w:val="both"/>
        <w:rPr>
          <w:rFonts w:ascii="Arial" w:hAnsi="Arial" w:cs="Arial"/>
          <w:color w:val="000000"/>
          <w:sz w:val="18"/>
          <w:szCs w:val="18"/>
        </w:rPr>
      </w:pPr>
    </w:p>
    <w:p w14:paraId="52556354" w14:textId="77777777" w:rsidR="00063AE7" w:rsidRDefault="00063AE7">
      <w:pPr>
        <w:spacing w:after="0" w:line="240" w:lineRule="auto"/>
        <w:jc w:val="both"/>
        <w:rPr>
          <w:rFonts w:ascii="Arial" w:hAnsi="Arial" w:cs="Arial"/>
          <w:color w:val="000000"/>
          <w:sz w:val="18"/>
          <w:szCs w:val="18"/>
        </w:rPr>
      </w:pPr>
    </w:p>
    <w:p w14:paraId="4533EA14" w14:textId="77777777" w:rsidR="00063AE7" w:rsidRDefault="00063AE7">
      <w:pPr>
        <w:spacing w:after="0" w:line="240" w:lineRule="auto"/>
        <w:jc w:val="both"/>
      </w:pPr>
    </w:p>
    <w:p w14:paraId="6E1A0B8F" w14:textId="77777777" w:rsidR="00437502" w:rsidRDefault="00133032">
      <w:pPr>
        <w:spacing w:before="225" w:after="225" w:line="240" w:lineRule="auto"/>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37502" w14:paraId="07C17A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3A6488" w14:textId="77777777" w:rsidR="00437502" w:rsidRDefault="0013303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FB1B6" w14:textId="77777777" w:rsidR="00437502" w:rsidRDefault="00133032">
            <w:r>
              <w:rPr>
                <w:rFonts w:ascii="Arial" w:hAnsi="Arial" w:cs="Arial"/>
                <w:color w:val="000000"/>
                <w:position w:val="-2"/>
                <w:sz w:val="18"/>
                <w:szCs w:val="18"/>
              </w:rPr>
              <w:t> </w:t>
            </w:r>
          </w:p>
        </w:tc>
      </w:tr>
      <w:tr w:rsidR="00437502" w14:paraId="16C051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77ADFE" w14:textId="77777777" w:rsidR="00437502" w:rsidRDefault="0013303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AA6DE" w14:textId="77777777" w:rsidR="00437502" w:rsidRDefault="00133032">
            <w:r>
              <w:rPr>
                <w:rFonts w:ascii="Arial" w:hAnsi="Arial" w:cs="Arial"/>
                <w:color w:val="000000"/>
                <w:position w:val="-2"/>
                <w:sz w:val="18"/>
                <w:szCs w:val="18"/>
              </w:rPr>
              <w:t> </w:t>
            </w:r>
          </w:p>
        </w:tc>
      </w:tr>
      <w:tr w:rsidR="00437502" w14:paraId="54311A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1536DC" w14:textId="77777777" w:rsidR="00437502" w:rsidRDefault="0013303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696BA" w14:textId="77777777" w:rsidR="00437502" w:rsidRDefault="00133032">
            <w:r>
              <w:rPr>
                <w:rFonts w:ascii="Arial" w:hAnsi="Arial" w:cs="Arial"/>
                <w:color w:val="000000"/>
                <w:position w:val="-2"/>
                <w:sz w:val="18"/>
                <w:szCs w:val="18"/>
              </w:rPr>
              <w:t> </w:t>
            </w:r>
          </w:p>
        </w:tc>
      </w:tr>
      <w:tr w:rsidR="00437502" w14:paraId="064ECA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C3AFE" w14:textId="77777777" w:rsidR="00437502" w:rsidRDefault="0013303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015BE" w14:textId="77777777" w:rsidR="00437502" w:rsidRDefault="00133032">
            <w:r>
              <w:rPr>
                <w:rFonts w:ascii="Arial" w:hAnsi="Arial" w:cs="Arial"/>
                <w:color w:val="000000"/>
                <w:position w:val="-2"/>
                <w:sz w:val="18"/>
                <w:szCs w:val="18"/>
              </w:rPr>
              <w:t> </w:t>
            </w:r>
          </w:p>
        </w:tc>
      </w:tr>
      <w:tr w:rsidR="00437502" w14:paraId="4F0CD5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AA3F20" w14:textId="77777777" w:rsidR="00437502" w:rsidRDefault="0013303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5F66" w14:textId="77777777" w:rsidR="00437502" w:rsidRDefault="00133032">
            <w:r>
              <w:rPr>
                <w:rFonts w:ascii="Arial" w:hAnsi="Arial" w:cs="Arial"/>
                <w:color w:val="000000"/>
                <w:position w:val="-2"/>
                <w:sz w:val="18"/>
                <w:szCs w:val="18"/>
              </w:rPr>
              <w:t> </w:t>
            </w:r>
          </w:p>
        </w:tc>
      </w:tr>
      <w:tr w:rsidR="00437502" w14:paraId="52CF66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1E160" w14:textId="77777777" w:rsidR="00437502" w:rsidRDefault="0013303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FEE8D" w14:textId="77777777" w:rsidR="00437502" w:rsidRDefault="00133032">
            <w:r>
              <w:rPr>
                <w:rFonts w:ascii="Arial" w:hAnsi="Arial" w:cs="Arial"/>
                <w:color w:val="000000"/>
                <w:position w:val="-2"/>
                <w:sz w:val="18"/>
                <w:szCs w:val="18"/>
              </w:rPr>
              <w:t> </w:t>
            </w:r>
          </w:p>
        </w:tc>
      </w:tr>
      <w:tr w:rsidR="00437502" w14:paraId="206A74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9916D8" w14:textId="77777777" w:rsidR="00437502" w:rsidRDefault="0013303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E65F7" w14:textId="77777777" w:rsidR="00437502" w:rsidRDefault="00133032">
            <w:r>
              <w:rPr>
                <w:rFonts w:ascii="Arial" w:hAnsi="Arial" w:cs="Arial"/>
                <w:color w:val="000000"/>
                <w:position w:val="-2"/>
                <w:sz w:val="18"/>
                <w:szCs w:val="18"/>
              </w:rPr>
              <w:t> </w:t>
            </w:r>
          </w:p>
        </w:tc>
      </w:tr>
      <w:tr w:rsidR="00437502" w14:paraId="0AC509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F8763C" w14:textId="77777777" w:rsidR="00437502" w:rsidRDefault="0013303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CB980" w14:textId="77777777" w:rsidR="00437502" w:rsidRDefault="00133032">
            <w:r>
              <w:rPr>
                <w:rFonts w:ascii="Arial" w:hAnsi="Arial" w:cs="Arial"/>
                <w:color w:val="000000"/>
                <w:position w:val="-2"/>
                <w:sz w:val="18"/>
                <w:szCs w:val="18"/>
              </w:rPr>
              <w:t> </w:t>
            </w:r>
          </w:p>
        </w:tc>
      </w:tr>
      <w:tr w:rsidR="00437502" w14:paraId="10D4813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FFCE39" w14:textId="77777777" w:rsidR="00437502" w:rsidRDefault="0013303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7423A" w14:textId="77777777" w:rsidR="00437502" w:rsidRDefault="00133032">
            <w:r>
              <w:rPr>
                <w:rFonts w:ascii="Arial" w:hAnsi="Arial" w:cs="Arial"/>
                <w:color w:val="000000"/>
                <w:position w:val="-2"/>
                <w:sz w:val="18"/>
                <w:szCs w:val="18"/>
              </w:rPr>
              <w:t> </w:t>
            </w:r>
          </w:p>
        </w:tc>
      </w:tr>
      <w:tr w:rsidR="00437502" w14:paraId="0899823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6ED6A7" w14:textId="77777777" w:rsidR="00437502" w:rsidRDefault="0013303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DA82D" w14:textId="77777777" w:rsidR="00437502" w:rsidRDefault="00133032">
            <w:r>
              <w:rPr>
                <w:rFonts w:ascii="Arial" w:hAnsi="Arial" w:cs="Arial"/>
                <w:color w:val="000000"/>
                <w:position w:val="-2"/>
                <w:sz w:val="18"/>
                <w:szCs w:val="18"/>
              </w:rPr>
              <w:t> </w:t>
            </w:r>
          </w:p>
        </w:tc>
      </w:tr>
    </w:tbl>
    <w:p w14:paraId="042556D8" w14:textId="77777777" w:rsidR="00437502" w:rsidRDefault="00437502"/>
    <w:tbl>
      <w:tblPr>
        <w:tblStyle w:val="NormalTablePHPDOCX"/>
        <w:tblW w:w="8745" w:type="dxa"/>
        <w:tblInd w:w="108" w:type="dxa"/>
        <w:tblLook w:val="04A0" w:firstRow="1" w:lastRow="0" w:firstColumn="1" w:lastColumn="0" w:noHBand="0" w:noVBand="1"/>
      </w:tblPr>
      <w:tblGrid>
        <w:gridCol w:w="4080"/>
        <w:gridCol w:w="4665"/>
      </w:tblGrid>
      <w:tr w:rsidR="00437502" w14:paraId="26A58B6F" w14:textId="77777777">
        <w:tc>
          <w:tcPr>
            <w:tcW w:w="4080" w:type="dxa"/>
            <w:gridSpan w:val="2"/>
            <w:tcMar>
              <w:top w:w="75" w:type="dxa"/>
              <w:bottom w:w="75" w:type="dxa"/>
            </w:tcMar>
            <w:vAlign w:val="center"/>
          </w:tcPr>
          <w:p w14:paraId="27814E4C" w14:textId="77777777" w:rsidR="00437502" w:rsidRDefault="00133032">
            <w:pPr>
              <w:spacing w:before="135" w:after="135"/>
              <w:textAlignment w:val="center"/>
            </w:pPr>
            <w:r>
              <w:rPr>
                <w:rFonts w:ascii="Arial" w:hAnsi="Arial" w:cs="Arial"/>
                <w:color w:val="000000"/>
                <w:position w:val="-2"/>
                <w:sz w:val="18"/>
                <w:szCs w:val="18"/>
              </w:rPr>
              <w:t> </w:t>
            </w:r>
          </w:p>
        </w:tc>
      </w:tr>
      <w:tr w:rsidR="00437502" w14:paraId="7D7E6F26" w14:textId="77777777">
        <w:tc>
          <w:tcPr>
            <w:tcW w:w="4080" w:type="dxa"/>
            <w:tcMar>
              <w:top w:w="75" w:type="dxa"/>
              <w:bottom w:w="75" w:type="dxa"/>
            </w:tcMar>
            <w:vAlign w:val="center"/>
          </w:tcPr>
          <w:p w14:paraId="37E2E24A"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160FF6DE" w14:textId="77777777" w:rsidR="00437502" w:rsidRDefault="00133032">
            <w:pPr>
              <w:jc w:val="center"/>
            </w:pPr>
            <w:r>
              <w:rPr>
                <w:rFonts w:ascii="Arial" w:hAnsi="Arial" w:cs="Arial"/>
                <w:color w:val="000000"/>
                <w:position w:val="-2"/>
                <w:sz w:val="18"/>
                <w:szCs w:val="18"/>
              </w:rPr>
              <w:t>Ime in priimek: _____________________</w:t>
            </w:r>
          </w:p>
        </w:tc>
      </w:tr>
      <w:tr w:rsidR="00437502" w14:paraId="62FB5BF0" w14:textId="77777777">
        <w:tc>
          <w:tcPr>
            <w:tcW w:w="4080" w:type="dxa"/>
            <w:tcMar>
              <w:top w:w="75" w:type="dxa"/>
              <w:bottom w:w="75" w:type="dxa"/>
            </w:tcMar>
            <w:vAlign w:val="center"/>
          </w:tcPr>
          <w:p w14:paraId="767AF019"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6559F37A" w14:textId="77777777" w:rsidR="00437502" w:rsidRDefault="00437502"/>
          <w:p w14:paraId="46DE8E06" w14:textId="77777777" w:rsidR="00437502" w:rsidRDefault="0013303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002E545" w14:textId="77777777" w:rsidR="00437502" w:rsidRDefault="00133032">
      <w:pPr>
        <w:spacing w:before="225" w:after="225" w:line="240" w:lineRule="auto"/>
        <w:sectPr w:rsidR="00437502" w:rsidSect="006E7A2B">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p>
    <w:p w14:paraId="6A227529"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6F591B7" w14:textId="77777777" w:rsidR="00133032" w:rsidRPr="00252358" w:rsidRDefault="00133032" w:rsidP="00252358"/>
    <w:p w14:paraId="55E401EE"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72AE93F" w14:textId="77777777" w:rsidR="00133032" w:rsidRDefault="00133032" w:rsidP="00EB2A75">
      <w:pPr>
        <w:spacing w:after="120"/>
        <w:rPr>
          <w:rFonts w:ascii="Arial" w:hAnsi="Arial" w:cs="Arial"/>
        </w:rPr>
      </w:pPr>
    </w:p>
    <w:p w14:paraId="3442CAF0" w14:textId="77777777" w:rsidR="00437502" w:rsidRDefault="0013303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w:t>
      </w:r>
      <w:r>
        <w:rPr>
          <w:rFonts w:ascii="Arial" w:hAnsi="Arial" w:cs="Arial"/>
          <w:color w:val="000000"/>
          <w:sz w:val="18"/>
          <w:szCs w:val="18"/>
        </w:rPr>
        <w:t>«,</w:t>
      </w:r>
    </w:p>
    <w:p w14:paraId="017023BF" w14:textId="77777777" w:rsidR="00437502" w:rsidRDefault="0013303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617FF99" w14:textId="77777777" w:rsidR="00437502" w:rsidRDefault="00133032">
      <w:pPr>
        <w:spacing w:before="225" w:after="225" w:line="240" w:lineRule="auto"/>
        <w:jc w:val="both"/>
      </w:pPr>
      <w:r>
        <w:rPr>
          <w:rFonts w:ascii="Arial" w:hAnsi="Arial" w:cs="Arial"/>
          <w:i/>
          <w:iCs/>
          <w:color w:val="000000"/>
          <w:sz w:val="18"/>
          <w:szCs w:val="18"/>
        </w:rPr>
        <w:t>(naziv ponudnika, partnerja v skupni ponudbi)</w:t>
      </w:r>
    </w:p>
    <w:p w14:paraId="21B566AE" w14:textId="77777777" w:rsidR="00437502" w:rsidRDefault="0013303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37502" w14:paraId="600273AE" w14:textId="77777777">
        <w:tc>
          <w:tcPr>
            <w:tcW w:w="0" w:type="auto"/>
            <w:tcMar>
              <w:top w:w="0" w:type="auto"/>
              <w:bottom w:w="0" w:type="auto"/>
            </w:tcMar>
          </w:tcPr>
          <w:p w14:paraId="4730D4D6"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761F55A"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40E4ED8"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3F38371"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006711F"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22EA1D4"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2032D9E"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EF9B394"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C6B22E9"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52735F0"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C4D043E"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1A88003"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843C37D"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AAF686D"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6460B84"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834B2B4"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8B85E83"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0E8722"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C62D806"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706529E"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89C5B94"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17210FD" w14:textId="77777777" w:rsidR="00437502" w:rsidRDefault="00133032">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91CB5C6" w14:textId="77777777" w:rsidR="00437502" w:rsidRDefault="00133032">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37502" w14:paraId="7B3791BE" w14:textId="77777777">
        <w:tc>
          <w:tcPr>
            <w:tcW w:w="0" w:type="auto"/>
            <w:tcMar>
              <w:top w:w="0" w:type="auto"/>
              <w:bottom w:w="0" w:type="auto"/>
            </w:tcMar>
          </w:tcPr>
          <w:p w14:paraId="3D76456C"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D520790"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EF91C84"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5C7E1DF"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03113C3"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5CFDAF6"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0FCEE8"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3817552"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7E98DD"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BBB3A77"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8BEBB73"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82A0AEA"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FF16835" w14:textId="77777777" w:rsidR="00437502" w:rsidRDefault="00133032">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DDF13B9" w14:textId="77777777" w:rsidR="00437502" w:rsidRDefault="0013303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20450B0" w14:textId="77777777" w:rsidR="00437502" w:rsidRDefault="0013303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BELTINCI, Mladinska ulica 2, 9231 Beltinci</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A98376B" w14:textId="77777777" w:rsidR="00437502" w:rsidRDefault="001330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37502" w14:paraId="3FC662CF" w14:textId="77777777">
        <w:tc>
          <w:tcPr>
            <w:tcW w:w="2500" w:type="pct"/>
            <w:tcMar>
              <w:top w:w="75" w:type="dxa"/>
              <w:bottom w:w="75" w:type="dxa"/>
            </w:tcMar>
            <w:vAlign w:val="center"/>
          </w:tcPr>
          <w:p w14:paraId="4C92E8A6"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3AF40DE8" w14:textId="77777777" w:rsidR="00437502" w:rsidRDefault="00133032">
            <w:r>
              <w:rPr>
                <w:rFonts w:ascii="Arial" w:hAnsi="Arial" w:cs="Arial"/>
                <w:color w:val="000000"/>
                <w:position w:val="-2"/>
                <w:sz w:val="18"/>
                <w:szCs w:val="18"/>
              </w:rPr>
              <w:t>Ime in priimek: _____________________</w:t>
            </w:r>
          </w:p>
        </w:tc>
      </w:tr>
      <w:tr w:rsidR="00437502" w14:paraId="63B22591" w14:textId="77777777">
        <w:tc>
          <w:tcPr>
            <w:tcW w:w="2500" w:type="pct"/>
            <w:tcMar>
              <w:top w:w="75" w:type="dxa"/>
              <w:bottom w:w="75" w:type="dxa"/>
            </w:tcMar>
            <w:vAlign w:val="center"/>
          </w:tcPr>
          <w:p w14:paraId="38C97DC2"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24EA5E29" w14:textId="77777777" w:rsidR="00437502" w:rsidRDefault="00437502"/>
          <w:p w14:paraId="4E2B06D6" w14:textId="77777777" w:rsidR="00437502" w:rsidRDefault="00133032">
            <w:pPr>
              <w:jc w:val="center"/>
            </w:pPr>
            <w:r>
              <w:rPr>
                <w:rFonts w:ascii="Arial" w:hAnsi="Arial" w:cs="Arial"/>
                <w:color w:val="A9A9A9"/>
                <w:position w:val="-2"/>
                <w:sz w:val="18"/>
                <w:szCs w:val="18"/>
              </w:rPr>
              <w:t>(žig in podpis)</w:t>
            </w:r>
          </w:p>
        </w:tc>
      </w:tr>
    </w:tbl>
    <w:p w14:paraId="4458261C" w14:textId="77777777" w:rsidR="00437502" w:rsidRDefault="00133032">
      <w:pPr>
        <w:spacing w:before="225" w:after="225" w:line="240" w:lineRule="auto"/>
        <w:jc w:val="both"/>
      </w:pPr>
      <w:r>
        <w:rPr>
          <w:rFonts w:ascii="Arial" w:hAnsi="Arial" w:cs="Arial"/>
          <w:color w:val="000000"/>
          <w:sz w:val="18"/>
          <w:szCs w:val="18"/>
        </w:rPr>
        <w:t> </w:t>
      </w:r>
    </w:p>
    <w:p w14:paraId="04BAD25F" w14:textId="77777777" w:rsidR="00437502" w:rsidRDefault="00437502">
      <w:pPr>
        <w:sectPr w:rsidR="00437502" w:rsidSect="006E7A2B">
          <w:footerReference w:type="default" r:id="rId15"/>
          <w:pgSz w:w="11906" w:h="16838"/>
          <w:pgMar w:top="1418" w:right="1418" w:bottom="1418" w:left="1418" w:header="567" w:footer="596" w:gutter="0"/>
          <w:cols w:space="708"/>
          <w:docGrid w:linePitch="360"/>
        </w:sectPr>
      </w:pPr>
    </w:p>
    <w:p w14:paraId="0E2543F5"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6ACBF62" w14:textId="77777777" w:rsidR="00133032" w:rsidRPr="00252358" w:rsidRDefault="00133032" w:rsidP="00252358"/>
    <w:p w14:paraId="6C36E0F9"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061B083" w14:textId="77777777" w:rsidR="00133032" w:rsidRDefault="00133032" w:rsidP="00EB2A75">
      <w:pPr>
        <w:spacing w:after="120"/>
        <w:rPr>
          <w:rFonts w:ascii="Arial" w:hAnsi="Arial" w:cs="Arial"/>
        </w:rPr>
      </w:pPr>
    </w:p>
    <w:p w14:paraId="0EBD5567" w14:textId="77777777" w:rsidR="00437502" w:rsidRDefault="00133032">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08212A8" w14:textId="77777777" w:rsidR="00437502" w:rsidRDefault="00133032">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9128062" w14:textId="77777777" w:rsidR="00437502" w:rsidRDefault="0013303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05D42924" w14:textId="77777777" w:rsidR="00437502" w:rsidRDefault="00437502">
      <w:pPr>
        <w:sectPr w:rsidR="00437502" w:rsidSect="006E7A2B">
          <w:footerReference w:type="default" r:id="rId16"/>
          <w:pgSz w:w="11906" w:h="16838"/>
          <w:pgMar w:top="1418" w:right="1418" w:bottom="1418" w:left="1418" w:header="567" w:footer="596" w:gutter="0"/>
          <w:cols w:space="708"/>
          <w:docGrid w:linePitch="360"/>
        </w:sectPr>
      </w:pPr>
    </w:p>
    <w:p w14:paraId="373AEF05"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AF05B58" w14:textId="77777777" w:rsidR="00133032" w:rsidRPr="00252358" w:rsidRDefault="00133032" w:rsidP="00252358"/>
    <w:p w14:paraId="21ED3894"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4A0581D" w14:textId="77777777" w:rsidR="00133032" w:rsidRDefault="00133032" w:rsidP="00EB2A75">
      <w:pPr>
        <w:spacing w:after="120"/>
        <w:rPr>
          <w:rFonts w:ascii="Arial" w:hAnsi="Arial" w:cs="Arial"/>
        </w:rPr>
      </w:pPr>
    </w:p>
    <w:p w14:paraId="36611BEA" w14:textId="77777777" w:rsidR="00437502" w:rsidRDefault="00133032">
      <w:pPr>
        <w:spacing w:before="225" w:after="225" w:line="240" w:lineRule="auto"/>
        <w:jc w:val="center"/>
      </w:pPr>
      <w:r>
        <w:rPr>
          <w:rFonts w:ascii="Arial" w:hAnsi="Arial" w:cs="Arial"/>
          <w:b/>
          <w:bCs/>
          <w:color w:val="000000"/>
          <w:sz w:val="18"/>
          <w:szCs w:val="18"/>
        </w:rPr>
        <w:t>SEZNAM ČLANOV ORGANOV IN ZASTOPNIKOV GOSPODARSKEGA SUBJEKTA</w:t>
      </w:r>
    </w:p>
    <w:p w14:paraId="4678AF82" w14:textId="77777777" w:rsidR="00437502" w:rsidRDefault="0013303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37502" w14:paraId="1A7228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1DD5A" w14:textId="77777777" w:rsidR="00437502" w:rsidRDefault="0013303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59857" w14:textId="77777777" w:rsidR="00437502" w:rsidRDefault="00133032">
            <w:r>
              <w:rPr>
                <w:rFonts w:ascii="Arial" w:hAnsi="Arial" w:cs="Arial"/>
                <w:color w:val="000000"/>
                <w:position w:val="-2"/>
                <w:sz w:val="18"/>
                <w:szCs w:val="18"/>
              </w:rPr>
              <w:t> </w:t>
            </w:r>
          </w:p>
        </w:tc>
      </w:tr>
      <w:tr w:rsidR="00437502" w14:paraId="452AE91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63EF0" w14:textId="77777777" w:rsidR="00437502" w:rsidRDefault="0013303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94DD0" w14:textId="77777777" w:rsidR="00437502" w:rsidRDefault="00133032">
            <w:r>
              <w:rPr>
                <w:rFonts w:ascii="Arial" w:hAnsi="Arial" w:cs="Arial"/>
                <w:color w:val="000000"/>
                <w:position w:val="-2"/>
                <w:sz w:val="18"/>
                <w:szCs w:val="18"/>
              </w:rPr>
              <w:t> </w:t>
            </w:r>
          </w:p>
        </w:tc>
      </w:tr>
      <w:tr w:rsidR="00437502" w14:paraId="2100B20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E2BD2" w14:textId="77777777" w:rsidR="00437502" w:rsidRDefault="0013303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3DDCC" w14:textId="77777777" w:rsidR="00437502" w:rsidRDefault="00133032">
            <w:r>
              <w:rPr>
                <w:rFonts w:ascii="Arial" w:hAnsi="Arial" w:cs="Arial"/>
                <w:color w:val="000000"/>
                <w:position w:val="-2"/>
                <w:sz w:val="18"/>
                <w:szCs w:val="18"/>
              </w:rPr>
              <w:t> </w:t>
            </w:r>
          </w:p>
        </w:tc>
      </w:tr>
      <w:tr w:rsidR="00437502" w14:paraId="1037647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A84FE" w14:textId="77777777" w:rsidR="00437502" w:rsidRDefault="0013303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CE4EF" w14:textId="77777777" w:rsidR="00437502" w:rsidRDefault="00133032">
            <w:r>
              <w:rPr>
                <w:rFonts w:ascii="Arial" w:hAnsi="Arial" w:cs="Arial"/>
                <w:color w:val="000000"/>
                <w:position w:val="-2"/>
                <w:sz w:val="18"/>
                <w:szCs w:val="18"/>
              </w:rPr>
              <w:t> </w:t>
            </w:r>
          </w:p>
        </w:tc>
      </w:tr>
    </w:tbl>
    <w:p w14:paraId="3814FEB2" w14:textId="77777777" w:rsidR="00437502" w:rsidRDefault="00133032">
      <w:pPr>
        <w:spacing w:before="225" w:after="225" w:line="240" w:lineRule="auto"/>
        <w:jc w:val="both"/>
      </w:pPr>
      <w:r>
        <w:rPr>
          <w:rFonts w:ascii="Arial" w:hAnsi="Arial" w:cs="Arial"/>
          <w:color w:val="000000"/>
          <w:sz w:val="18"/>
          <w:szCs w:val="18"/>
        </w:rPr>
        <w:t> </w:t>
      </w:r>
    </w:p>
    <w:p w14:paraId="187BBC9F" w14:textId="77777777" w:rsidR="00437502" w:rsidRDefault="0013303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37502" w14:paraId="581BD0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DDF3" w14:textId="77777777" w:rsidR="00437502" w:rsidRDefault="0013303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2AA57" w14:textId="77777777" w:rsidR="00437502" w:rsidRDefault="0013303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D9722" w14:textId="77777777" w:rsidR="00437502" w:rsidRDefault="00133032">
            <w:r>
              <w:rPr>
                <w:rFonts w:ascii="Arial" w:hAnsi="Arial" w:cs="Arial"/>
                <w:color w:val="000000"/>
                <w:position w:val="-2"/>
                <w:sz w:val="18"/>
                <w:szCs w:val="18"/>
              </w:rPr>
              <w:t>EMŠO*</w:t>
            </w:r>
          </w:p>
        </w:tc>
      </w:tr>
      <w:tr w:rsidR="00437502" w14:paraId="535DEC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59C44"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8B019"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88F4A" w14:textId="77777777" w:rsidR="00437502" w:rsidRDefault="00133032">
            <w:r>
              <w:rPr>
                <w:rFonts w:ascii="Arial" w:hAnsi="Arial" w:cs="Arial"/>
                <w:color w:val="000000"/>
                <w:position w:val="-2"/>
                <w:sz w:val="18"/>
                <w:szCs w:val="18"/>
              </w:rPr>
              <w:t> </w:t>
            </w:r>
          </w:p>
        </w:tc>
      </w:tr>
      <w:tr w:rsidR="00437502" w14:paraId="231C3E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4372E0"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AE973"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A8DBC" w14:textId="77777777" w:rsidR="00437502" w:rsidRDefault="00133032">
            <w:r>
              <w:rPr>
                <w:rFonts w:ascii="Arial" w:hAnsi="Arial" w:cs="Arial"/>
                <w:color w:val="000000"/>
                <w:position w:val="-2"/>
                <w:sz w:val="18"/>
                <w:szCs w:val="18"/>
              </w:rPr>
              <w:t> </w:t>
            </w:r>
          </w:p>
        </w:tc>
      </w:tr>
      <w:tr w:rsidR="00437502" w14:paraId="30A4345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7F46D"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8A73B"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44DAA" w14:textId="77777777" w:rsidR="00437502" w:rsidRDefault="00133032">
            <w:r>
              <w:rPr>
                <w:rFonts w:ascii="Arial" w:hAnsi="Arial" w:cs="Arial"/>
                <w:color w:val="000000"/>
                <w:position w:val="-2"/>
                <w:sz w:val="18"/>
                <w:szCs w:val="18"/>
              </w:rPr>
              <w:t> </w:t>
            </w:r>
          </w:p>
        </w:tc>
      </w:tr>
      <w:tr w:rsidR="00437502" w14:paraId="4557D3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80528"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AA16D"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0E4" w14:textId="77777777" w:rsidR="00437502" w:rsidRDefault="00133032">
            <w:r>
              <w:rPr>
                <w:rFonts w:ascii="Arial" w:hAnsi="Arial" w:cs="Arial"/>
                <w:color w:val="000000"/>
                <w:position w:val="-2"/>
                <w:sz w:val="18"/>
                <w:szCs w:val="18"/>
              </w:rPr>
              <w:t> </w:t>
            </w:r>
          </w:p>
        </w:tc>
      </w:tr>
      <w:tr w:rsidR="00437502" w14:paraId="789E322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488CF6"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4A124"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6D1DF" w14:textId="77777777" w:rsidR="00437502" w:rsidRDefault="00133032">
            <w:r>
              <w:rPr>
                <w:rFonts w:ascii="Arial" w:hAnsi="Arial" w:cs="Arial"/>
                <w:color w:val="000000"/>
                <w:position w:val="-2"/>
                <w:sz w:val="18"/>
                <w:szCs w:val="18"/>
              </w:rPr>
              <w:t> </w:t>
            </w:r>
          </w:p>
        </w:tc>
      </w:tr>
      <w:tr w:rsidR="00437502" w14:paraId="4ED9E8E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6C959"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74AC1"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B856A" w14:textId="77777777" w:rsidR="00437502" w:rsidRDefault="00133032">
            <w:r>
              <w:rPr>
                <w:rFonts w:ascii="Arial" w:hAnsi="Arial" w:cs="Arial"/>
                <w:color w:val="000000"/>
                <w:position w:val="-2"/>
                <w:sz w:val="18"/>
                <w:szCs w:val="18"/>
              </w:rPr>
              <w:t> </w:t>
            </w:r>
          </w:p>
        </w:tc>
      </w:tr>
      <w:tr w:rsidR="00437502" w14:paraId="591E08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9EB5C"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6F201"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ED213" w14:textId="77777777" w:rsidR="00437502" w:rsidRDefault="00133032">
            <w:r>
              <w:rPr>
                <w:rFonts w:ascii="Arial" w:hAnsi="Arial" w:cs="Arial"/>
                <w:color w:val="000000"/>
                <w:position w:val="-2"/>
                <w:sz w:val="18"/>
                <w:szCs w:val="18"/>
              </w:rPr>
              <w:t> </w:t>
            </w:r>
          </w:p>
        </w:tc>
      </w:tr>
      <w:tr w:rsidR="00437502" w14:paraId="2F668F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DA2E8"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F8D54"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D8A7C" w14:textId="77777777" w:rsidR="00437502" w:rsidRDefault="00133032">
            <w:r>
              <w:rPr>
                <w:rFonts w:ascii="Arial" w:hAnsi="Arial" w:cs="Arial"/>
                <w:color w:val="000000"/>
                <w:position w:val="-2"/>
                <w:sz w:val="18"/>
                <w:szCs w:val="18"/>
              </w:rPr>
              <w:t> </w:t>
            </w:r>
          </w:p>
        </w:tc>
      </w:tr>
      <w:tr w:rsidR="00437502" w14:paraId="4786E4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94960" w14:textId="77777777" w:rsidR="00437502" w:rsidRDefault="0013303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08ED7" w14:textId="77777777" w:rsidR="00437502" w:rsidRDefault="0013303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492F7" w14:textId="77777777" w:rsidR="00437502" w:rsidRDefault="00133032">
            <w:r>
              <w:rPr>
                <w:rFonts w:ascii="Arial" w:hAnsi="Arial" w:cs="Arial"/>
                <w:color w:val="000000"/>
                <w:position w:val="-2"/>
                <w:sz w:val="18"/>
                <w:szCs w:val="18"/>
              </w:rPr>
              <w:t> </w:t>
            </w:r>
          </w:p>
        </w:tc>
      </w:tr>
    </w:tbl>
    <w:p w14:paraId="1D044280" w14:textId="77777777" w:rsidR="00437502" w:rsidRDefault="00133032">
      <w:pPr>
        <w:spacing w:before="225" w:after="225" w:line="240" w:lineRule="auto"/>
        <w:jc w:val="both"/>
      </w:pPr>
      <w:r>
        <w:rPr>
          <w:rFonts w:ascii="Arial" w:hAnsi="Arial" w:cs="Arial"/>
          <w:color w:val="000000"/>
          <w:sz w:val="18"/>
          <w:szCs w:val="18"/>
        </w:rPr>
        <w:t>* podatek je potreben za preverbo v e-Dosje</w:t>
      </w:r>
    </w:p>
    <w:p w14:paraId="4777DA8D" w14:textId="77777777" w:rsidR="00437502" w:rsidRDefault="0013303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437502" w14:paraId="27C3E3A2" w14:textId="77777777">
        <w:tc>
          <w:tcPr>
            <w:tcW w:w="2500" w:type="pct"/>
            <w:tcMar>
              <w:top w:w="75" w:type="dxa"/>
              <w:bottom w:w="75" w:type="dxa"/>
            </w:tcMar>
            <w:vAlign w:val="center"/>
          </w:tcPr>
          <w:p w14:paraId="5C0839F3"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42A3FA3E" w14:textId="77777777" w:rsidR="00437502" w:rsidRDefault="00133032">
            <w:r>
              <w:rPr>
                <w:rFonts w:ascii="Arial" w:hAnsi="Arial" w:cs="Arial"/>
                <w:color w:val="000000"/>
                <w:position w:val="-2"/>
                <w:sz w:val="18"/>
                <w:szCs w:val="18"/>
              </w:rPr>
              <w:t>Ime in priimek: _____________________</w:t>
            </w:r>
          </w:p>
        </w:tc>
      </w:tr>
      <w:tr w:rsidR="00437502" w14:paraId="679A60B9" w14:textId="77777777">
        <w:tc>
          <w:tcPr>
            <w:tcW w:w="2500" w:type="pct"/>
            <w:tcMar>
              <w:top w:w="75" w:type="dxa"/>
              <w:bottom w:w="75" w:type="dxa"/>
            </w:tcMar>
            <w:vAlign w:val="center"/>
          </w:tcPr>
          <w:p w14:paraId="21007FCA"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2B333C3B" w14:textId="77777777" w:rsidR="00437502" w:rsidRDefault="00133032">
            <w:pPr>
              <w:jc w:val="center"/>
            </w:pPr>
            <w:r>
              <w:rPr>
                <w:rFonts w:ascii="Arial" w:hAnsi="Arial" w:cs="Arial"/>
                <w:color w:val="A9A9A9"/>
                <w:position w:val="-2"/>
                <w:sz w:val="18"/>
                <w:szCs w:val="18"/>
              </w:rPr>
              <w:t>(podpis)</w:t>
            </w:r>
          </w:p>
        </w:tc>
      </w:tr>
    </w:tbl>
    <w:p w14:paraId="287D8960" w14:textId="77777777" w:rsidR="00437502" w:rsidRDefault="00133032">
      <w:pPr>
        <w:spacing w:before="225" w:after="225" w:line="240" w:lineRule="auto"/>
        <w:jc w:val="both"/>
      </w:pPr>
      <w:r>
        <w:rPr>
          <w:rFonts w:ascii="Arial" w:hAnsi="Arial" w:cs="Arial"/>
          <w:color w:val="000000"/>
          <w:sz w:val="18"/>
          <w:szCs w:val="18"/>
        </w:rPr>
        <w:t> </w:t>
      </w:r>
    </w:p>
    <w:p w14:paraId="730BFE7D" w14:textId="77777777" w:rsidR="00437502" w:rsidRDefault="0013303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E2F00B7" w14:textId="77777777" w:rsidR="00437502" w:rsidRDefault="00133032">
      <w:pPr>
        <w:spacing w:before="225" w:after="225" w:line="240" w:lineRule="auto"/>
        <w:jc w:val="both"/>
      </w:pPr>
      <w:r>
        <w:rPr>
          <w:rFonts w:ascii="Arial" w:hAnsi="Arial" w:cs="Arial"/>
          <w:color w:val="000000"/>
          <w:sz w:val="18"/>
          <w:szCs w:val="18"/>
        </w:rPr>
        <w:t> </w:t>
      </w:r>
    </w:p>
    <w:p w14:paraId="5C3B3755" w14:textId="77777777" w:rsidR="00437502" w:rsidRDefault="00437502">
      <w:pPr>
        <w:sectPr w:rsidR="00437502" w:rsidSect="006E7A2B">
          <w:footerReference w:type="default" r:id="rId17"/>
          <w:pgSz w:w="11906" w:h="16838"/>
          <w:pgMar w:top="1418" w:right="1418" w:bottom="1418" w:left="1418" w:header="567" w:footer="596" w:gutter="0"/>
          <w:cols w:space="708"/>
          <w:docGrid w:linePitch="360"/>
        </w:sectPr>
      </w:pPr>
    </w:p>
    <w:p w14:paraId="66C6A353"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D74931F" w14:textId="77777777" w:rsidR="00133032" w:rsidRPr="00252358" w:rsidRDefault="00133032" w:rsidP="00252358"/>
    <w:p w14:paraId="2C3D02A6"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neblokiranih računih in plačilnih pogojih</w:t>
      </w:r>
    </w:p>
    <w:p w14:paraId="3B9B73D8" w14:textId="77777777" w:rsidR="00133032" w:rsidRDefault="00133032" w:rsidP="00EB2A75">
      <w:pPr>
        <w:spacing w:after="120"/>
        <w:rPr>
          <w:rFonts w:ascii="Arial" w:hAnsi="Arial" w:cs="Arial"/>
        </w:rPr>
      </w:pPr>
    </w:p>
    <w:p w14:paraId="55B801A1" w14:textId="77777777" w:rsidR="00437502" w:rsidRDefault="00133032">
      <w:pPr>
        <w:spacing w:before="225" w:after="225" w:line="240" w:lineRule="auto"/>
        <w:jc w:val="both"/>
      </w:pPr>
      <w:r>
        <w:rPr>
          <w:rFonts w:ascii="Arial" w:hAnsi="Arial" w:cs="Arial"/>
          <w:color w:val="000000"/>
          <w:sz w:val="18"/>
          <w:szCs w:val="18"/>
        </w:rPr>
        <w:t>Ponudnik (podizvajalec):_________________________</w:t>
      </w:r>
    </w:p>
    <w:p w14:paraId="4A95A66E" w14:textId="04D7EFE1" w:rsidR="00437502" w:rsidRDefault="00133032">
      <w:pPr>
        <w:spacing w:before="225" w:after="225" w:line="240" w:lineRule="auto"/>
        <w:jc w:val="both"/>
      </w:pPr>
      <w:r>
        <w:rPr>
          <w:rFonts w:ascii="Arial" w:hAnsi="Arial" w:cs="Arial"/>
          <w:color w:val="000000"/>
          <w:sz w:val="18"/>
          <w:szCs w:val="18"/>
        </w:rPr>
        <w:t> </w:t>
      </w:r>
    </w:p>
    <w:p w14:paraId="6A1E9BA1" w14:textId="77777777" w:rsidR="00437502" w:rsidRDefault="00133032">
      <w:pPr>
        <w:spacing w:before="225" w:after="225" w:line="240" w:lineRule="auto"/>
        <w:jc w:val="both"/>
      </w:pPr>
      <w:r>
        <w:rPr>
          <w:rFonts w:ascii="Arial" w:hAnsi="Arial" w:cs="Arial"/>
          <w:color w:val="000000"/>
          <w:sz w:val="18"/>
          <w:szCs w:val="18"/>
        </w:rPr>
        <w:t>Kot ponudnik, dajemo naslednjo</w:t>
      </w:r>
    </w:p>
    <w:p w14:paraId="33456F3E" w14:textId="77777777" w:rsidR="00437502" w:rsidRDefault="00133032">
      <w:pPr>
        <w:spacing w:before="225" w:after="225" w:line="240" w:lineRule="auto"/>
        <w:jc w:val="both"/>
      </w:pPr>
      <w:r>
        <w:rPr>
          <w:rFonts w:ascii="Arial" w:hAnsi="Arial" w:cs="Arial"/>
          <w:color w:val="000000"/>
          <w:sz w:val="18"/>
          <w:szCs w:val="18"/>
        </w:rPr>
        <w:t> </w:t>
      </w:r>
    </w:p>
    <w:p w14:paraId="5CE3D0D7" w14:textId="3D1241A4" w:rsidR="00437502" w:rsidRDefault="00133032" w:rsidP="00193227">
      <w:pPr>
        <w:spacing w:before="225" w:after="225" w:line="240" w:lineRule="auto"/>
        <w:jc w:val="center"/>
      </w:pPr>
      <w:r>
        <w:rPr>
          <w:rFonts w:ascii="Arial" w:hAnsi="Arial" w:cs="Arial"/>
          <w:b/>
          <w:bCs/>
          <w:color w:val="000000"/>
          <w:sz w:val="18"/>
          <w:szCs w:val="18"/>
        </w:rPr>
        <w:t>IZJAVO O NEBLOKIRANIH RAČUNIH IN PLAČILNIH POGOJIH</w:t>
      </w:r>
    </w:p>
    <w:p w14:paraId="2ACFA8FD" w14:textId="77777777" w:rsidR="00437502" w:rsidRDefault="00133032">
      <w:pPr>
        <w:spacing w:before="225" w:after="225" w:line="240" w:lineRule="auto"/>
        <w:jc w:val="both"/>
      </w:pPr>
      <w:r>
        <w:rPr>
          <w:rFonts w:ascii="Arial" w:hAnsi="Arial" w:cs="Arial"/>
          <w:color w:val="000000"/>
          <w:sz w:val="18"/>
          <w:szCs w:val="18"/>
        </w:rPr>
        <w:t>Izjavljamo,</w:t>
      </w:r>
    </w:p>
    <w:p w14:paraId="7B92C66D" w14:textId="77777777" w:rsidR="00437502" w:rsidRDefault="00133032">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437502" w14:paraId="6B3BE876" w14:textId="77777777">
        <w:tc>
          <w:tcPr>
            <w:tcW w:w="0" w:type="auto"/>
            <w:tcMar>
              <w:top w:w="0" w:type="auto"/>
              <w:bottom w:w="0" w:type="auto"/>
            </w:tcMar>
          </w:tcPr>
          <w:p w14:paraId="48D33F9B" w14:textId="77777777" w:rsidR="00437502" w:rsidRDefault="00133032">
            <w:pPr>
              <w:numPr>
                <w:ilvl w:val="0"/>
                <w:numId w:val="21"/>
              </w:numPr>
              <w:rPr>
                <w:rFonts w:ascii="Arial" w:hAnsi="Arial" w:cs="Arial"/>
                <w:color w:val="000000"/>
                <w:sz w:val="18"/>
                <w:szCs w:val="18"/>
              </w:rPr>
            </w:pPr>
            <w:r>
              <w:rPr>
                <w:rFonts w:ascii="Arial" w:hAnsi="Arial" w:cs="Arial"/>
                <w:color w:val="000000"/>
                <w:sz w:val="18"/>
                <w:szCs w:val="18"/>
              </w:rPr>
              <w:t>da nudimo trideset (30) dnevni plačilni rok, ki začne teči z dnem prejema pravilno izstavljenega računa,</w:t>
            </w:r>
          </w:p>
        </w:tc>
      </w:tr>
    </w:tbl>
    <w:p w14:paraId="7451D7D2" w14:textId="77777777" w:rsidR="00437502" w:rsidRDefault="00133032">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437502" w14:paraId="3D59176B" w14:textId="77777777">
        <w:tc>
          <w:tcPr>
            <w:tcW w:w="0" w:type="auto"/>
            <w:tcMar>
              <w:top w:w="0" w:type="auto"/>
              <w:bottom w:w="0" w:type="auto"/>
            </w:tcMar>
          </w:tcPr>
          <w:p w14:paraId="02D1954B" w14:textId="77777777" w:rsidR="00437502" w:rsidRDefault="00133032">
            <w:pPr>
              <w:numPr>
                <w:ilvl w:val="0"/>
                <w:numId w:val="22"/>
              </w:numPr>
              <w:rPr>
                <w:rFonts w:ascii="Arial" w:hAnsi="Arial" w:cs="Arial"/>
                <w:color w:val="000000"/>
                <w:sz w:val="18"/>
                <w:szCs w:val="18"/>
              </w:rPr>
            </w:pPr>
            <w:r>
              <w:rPr>
                <w:rFonts w:ascii="Arial" w:hAnsi="Arial" w:cs="Arial"/>
                <w:color w:val="000000"/>
                <w:sz w:val="18"/>
                <w:szCs w:val="18"/>
              </w:rPr>
              <w:t>da v zadnjih šestih (6-ih) mesecih pred objavo javnega naročila nismo imeli blokiranih transakcijskih računov</w:t>
            </w:r>
          </w:p>
        </w:tc>
      </w:tr>
    </w:tbl>
    <w:p w14:paraId="1DE42E0E" w14:textId="77777777" w:rsidR="00437502" w:rsidRDefault="00133032">
      <w:pPr>
        <w:spacing w:before="225" w:after="225" w:line="240" w:lineRule="auto"/>
        <w:jc w:val="both"/>
      </w:pPr>
      <w:r>
        <w:rPr>
          <w:rFonts w:ascii="Arial" w:hAnsi="Arial" w:cs="Arial"/>
          <w:color w:val="000000"/>
          <w:sz w:val="18"/>
          <w:szCs w:val="18"/>
        </w:rPr>
        <w:t> </w:t>
      </w:r>
    </w:p>
    <w:p w14:paraId="645863EB" w14:textId="006D1669" w:rsidR="00437502" w:rsidRDefault="00133032">
      <w:pPr>
        <w:spacing w:before="225" w:after="225" w:line="240" w:lineRule="auto"/>
        <w:jc w:val="both"/>
      </w:pPr>
      <w:r>
        <w:rPr>
          <w:rFonts w:ascii="Arial" w:hAnsi="Arial" w:cs="Arial"/>
          <w:color w:val="000000"/>
          <w:sz w:val="18"/>
          <w:szCs w:val="18"/>
        </w:rPr>
        <w:t>  </w:t>
      </w:r>
    </w:p>
    <w:p w14:paraId="2DFE2236" w14:textId="77777777" w:rsidR="00437502" w:rsidRDefault="00133032">
      <w:pPr>
        <w:spacing w:before="225" w:after="225" w:line="240" w:lineRule="auto"/>
        <w:jc w:val="both"/>
      </w:pPr>
      <w:r>
        <w:rPr>
          <w:rFonts w:ascii="Arial" w:hAnsi="Arial" w:cs="Arial"/>
          <w:color w:val="000000"/>
          <w:sz w:val="18"/>
          <w:szCs w:val="18"/>
        </w:rPr>
        <w:t> </w:t>
      </w:r>
    </w:p>
    <w:p w14:paraId="0973446B" w14:textId="77777777" w:rsidR="00437502" w:rsidRDefault="00133032">
      <w:pPr>
        <w:spacing w:before="225" w:after="225" w:line="240" w:lineRule="auto"/>
        <w:jc w:val="both"/>
      </w:pPr>
      <w:r>
        <w:rPr>
          <w:rFonts w:ascii="Arial" w:hAnsi="Arial" w:cs="Arial"/>
          <w:b/>
          <w:bCs/>
          <w:i/>
          <w:iCs/>
          <w:color w:val="000000"/>
          <w:sz w:val="18"/>
          <w:szCs w:val="18"/>
          <w:u w:val="single"/>
        </w:rPr>
        <w:t>Obvezna priloga:</w:t>
      </w:r>
      <w:r>
        <w:rPr>
          <w:rFonts w:ascii="Arial" w:hAnsi="Arial" w:cs="Arial"/>
          <w:b/>
          <w:bCs/>
          <w:i/>
          <w:iCs/>
          <w:color w:val="000000"/>
          <w:sz w:val="18"/>
          <w:szCs w:val="18"/>
        </w:rPr>
        <w:t> Potrdilo poslovne banke, ki vodi račun ponudnika, iz katerega izhaja, da ni imel blokiranega transakcijskega računa. Ponudnik predloži potrdilo vsake izmed bank, pri kateri ima ponudnik odprt TRR ali obrazec BON-2, iz katerega je razvidno izpolnjevanje tega pogoja.</w:t>
      </w:r>
    </w:p>
    <w:p w14:paraId="26146556" w14:textId="77777777" w:rsidR="00437502" w:rsidRDefault="00133032">
      <w:pPr>
        <w:spacing w:before="225" w:after="225" w:line="240" w:lineRule="auto"/>
        <w:jc w:val="both"/>
      </w:pPr>
      <w:r>
        <w:rPr>
          <w:rFonts w:ascii="Arial" w:hAnsi="Arial" w:cs="Arial"/>
          <w:color w:val="000000"/>
          <w:sz w:val="18"/>
          <w:szCs w:val="18"/>
        </w:rPr>
        <w:t> </w:t>
      </w:r>
    </w:p>
    <w:p w14:paraId="77804B03" w14:textId="77777777" w:rsidR="00437502" w:rsidRDefault="00133032">
      <w:pPr>
        <w:spacing w:before="225" w:after="225" w:line="240" w:lineRule="auto"/>
        <w:jc w:val="both"/>
      </w:pPr>
      <w:r>
        <w:rPr>
          <w:rFonts w:ascii="Arial" w:hAnsi="Arial" w:cs="Arial"/>
          <w:color w:val="000000"/>
          <w:sz w:val="18"/>
          <w:szCs w:val="18"/>
        </w:rPr>
        <w:t> </w:t>
      </w:r>
    </w:p>
    <w:p w14:paraId="0FCAA9D4" w14:textId="77777777" w:rsidR="00437502" w:rsidRDefault="00133032">
      <w:pPr>
        <w:spacing w:before="225" w:after="225" w:line="240" w:lineRule="auto"/>
        <w:jc w:val="both"/>
      </w:pPr>
      <w:r>
        <w:rPr>
          <w:rFonts w:ascii="Arial" w:hAnsi="Arial" w:cs="Arial"/>
          <w:b/>
          <w:bCs/>
          <w:color w:val="000000"/>
          <w:sz w:val="18"/>
          <w:szCs w:val="18"/>
        </w:rPr>
        <w:t>Opomba:</w:t>
      </w:r>
      <w:r>
        <w:rPr>
          <w:rFonts w:ascii="Arial" w:hAnsi="Arial" w:cs="Arial"/>
          <w:i/>
          <w:iCs/>
          <w:color w:val="000000"/>
          <w:sz w:val="18"/>
          <w:szCs w:val="18"/>
        </w:rPr>
        <w:t> Kadar namerava ponudnik izvesti javno naročilo s podizvajalcem, mora to izjavo priložiti tudi podizvajalec</w:t>
      </w:r>
    </w:p>
    <w:p w14:paraId="6CE1E7AE" w14:textId="77777777" w:rsidR="00437502" w:rsidRDefault="00133032">
      <w:pPr>
        <w:spacing w:before="225" w:after="225" w:line="240" w:lineRule="auto"/>
        <w:jc w:val="both"/>
      </w:pPr>
      <w:r>
        <w:rPr>
          <w:rFonts w:ascii="Arial" w:hAnsi="Arial" w:cs="Arial"/>
          <w:color w:val="000000"/>
          <w:sz w:val="18"/>
          <w:szCs w:val="18"/>
        </w:rPr>
        <w:t> </w:t>
      </w:r>
    </w:p>
    <w:p w14:paraId="3181EADC" w14:textId="77777777" w:rsidR="00437502" w:rsidRDefault="00133032">
      <w:pPr>
        <w:spacing w:before="225" w:after="225" w:line="240" w:lineRule="auto"/>
        <w:jc w:val="both"/>
      </w:pPr>
      <w:r>
        <w:rPr>
          <w:rFonts w:ascii="Arial" w:hAnsi="Arial" w:cs="Arial"/>
          <w:color w:val="000000"/>
          <w:sz w:val="18"/>
          <w:szCs w:val="18"/>
        </w:rPr>
        <w:t> </w:t>
      </w:r>
    </w:p>
    <w:p w14:paraId="601BBC15" w14:textId="77777777" w:rsidR="00437502" w:rsidRDefault="00133032">
      <w:pPr>
        <w:spacing w:before="225" w:after="225" w:line="240" w:lineRule="auto"/>
        <w:jc w:val="both"/>
      </w:pPr>
      <w:r>
        <w:rPr>
          <w:rFonts w:ascii="Arial" w:hAnsi="Arial" w:cs="Arial"/>
          <w:color w:val="000000"/>
          <w:sz w:val="18"/>
          <w:szCs w:val="18"/>
        </w:rPr>
        <w:t> </w:t>
      </w:r>
    </w:p>
    <w:p w14:paraId="230B5A61" w14:textId="77777777" w:rsidR="00437502" w:rsidRDefault="00133032">
      <w:pPr>
        <w:spacing w:before="225" w:after="225" w:line="240" w:lineRule="auto"/>
        <w:jc w:val="both"/>
      </w:pPr>
      <w:r>
        <w:rPr>
          <w:rFonts w:ascii="Arial" w:hAnsi="Arial" w:cs="Arial"/>
          <w:color w:val="000000"/>
          <w:sz w:val="18"/>
          <w:szCs w:val="18"/>
        </w:rPr>
        <w:t> </w:t>
      </w:r>
    </w:p>
    <w:p w14:paraId="05971289" w14:textId="77777777" w:rsidR="00437502" w:rsidRDefault="00133032">
      <w:pPr>
        <w:spacing w:before="225" w:after="225" w:line="240" w:lineRule="auto"/>
        <w:jc w:val="both"/>
      </w:pPr>
      <w:r>
        <w:rPr>
          <w:rFonts w:ascii="Arial" w:hAnsi="Arial" w:cs="Arial"/>
          <w:color w:val="000000"/>
          <w:sz w:val="18"/>
          <w:szCs w:val="18"/>
        </w:rPr>
        <w:t>Datum, kraj:                                                             Žig in podpis ponudnika (podizvajalca)</w:t>
      </w:r>
    </w:p>
    <w:p w14:paraId="0FAEB656" w14:textId="77777777" w:rsidR="00437502" w:rsidRDefault="00133032">
      <w:pPr>
        <w:spacing w:before="225" w:after="225" w:line="240" w:lineRule="auto"/>
        <w:jc w:val="both"/>
      </w:pPr>
      <w:r>
        <w:rPr>
          <w:rFonts w:ascii="Arial" w:hAnsi="Arial" w:cs="Arial"/>
          <w:color w:val="000000"/>
          <w:sz w:val="18"/>
          <w:szCs w:val="18"/>
        </w:rPr>
        <w:t> </w:t>
      </w:r>
    </w:p>
    <w:p w14:paraId="3C95CD4C" w14:textId="77777777" w:rsidR="00437502" w:rsidRDefault="00133032">
      <w:pPr>
        <w:spacing w:before="225" w:after="225" w:line="240" w:lineRule="auto"/>
        <w:jc w:val="both"/>
      </w:pPr>
      <w:r>
        <w:rPr>
          <w:rFonts w:ascii="Arial" w:hAnsi="Arial" w:cs="Arial"/>
          <w:b/>
          <w:bCs/>
          <w:color w:val="000000"/>
          <w:sz w:val="18"/>
          <w:szCs w:val="18"/>
        </w:rPr>
        <w:t>____________________________                                                         _______________________________</w:t>
      </w:r>
    </w:p>
    <w:p w14:paraId="59F19E18" w14:textId="77777777" w:rsidR="00437502" w:rsidRDefault="00437502">
      <w:pPr>
        <w:sectPr w:rsidR="00437502" w:rsidSect="006E7A2B">
          <w:footerReference w:type="default" r:id="rId18"/>
          <w:pgSz w:w="11906" w:h="16838"/>
          <w:pgMar w:top="1418" w:right="1418" w:bottom="1418" w:left="1418" w:header="567" w:footer="596" w:gutter="0"/>
          <w:cols w:space="708"/>
          <w:docGrid w:linePitch="360"/>
        </w:sectPr>
      </w:pPr>
    </w:p>
    <w:p w14:paraId="254AF57B"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7B845B3" w14:textId="77777777" w:rsidR="00133032" w:rsidRPr="00252358" w:rsidRDefault="00133032" w:rsidP="00252358"/>
    <w:p w14:paraId="0356D1F4"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4C11CA9" w14:textId="77777777" w:rsidR="00133032" w:rsidRDefault="00133032" w:rsidP="00EB2A75">
      <w:pPr>
        <w:spacing w:after="120"/>
        <w:rPr>
          <w:rFonts w:ascii="Arial" w:hAnsi="Arial" w:cs="Arial"/>
        </w:rPr>
      </w:pPr>
    </w:p>
    <w:p w14:paraId="6F7560E0" w14:textId="77777777" w:rsidR="00437502" w:rsidRDefault="00133032">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437502" w14:paraId="1DD4695C"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125748" w14:textId="77777777" w:rsidR="00437502" w:rsidRDefault="00133032">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AB19D5" w14:textId="77777777" w:rsidR="00437502" w:rsidRDefault="0013303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0ACE74" w14:textId="77777777" w:rsidR="00437502" w:rsidRDefault="0013303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5F9F1C51" w14:textId="77777777" w:rsidR="00437502" w:rsidRDefault="0013303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0E4A01" w14:textId="77777777" w:rsidR="00437502" w:rsidRDefault="0013303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3A0EDD" w14:textId="77777777" w:rsidR="00437502" w:rsidRDefault="0013303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58E98F" w14:textId="77777777" w:rsidR="00437502" w:rsidRDefault="0013303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04F269" w14:textId="77777777" w:rsidR="00437502" w:rsidRDefault="0013303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37502" w14:paraId="10B7E5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A9F46" w14:textId="77777777" w:rsidR="00437502" w:rsidRDefault="0013303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D2AC0"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DFE5C"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3FDF1"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DD52"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4534D"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C99E0" w14:textId="77777777" w:rsidR="00437502" w:rsidRDefault="00133032">
            <w:r>
              <w:rPr>
                <w:rFonts w:ascii="Arial" w:hAnsi="Arial" w:cs="Arial"/>
                <w:color w:val="000000"/>
                <w:position w:val="-2"/>
                <w:sz w:val="18"/>
                <w:szCs w:val="18"/>
              </w:rPr>
              <w:t> </w:t>
            </w:r>
          </w:p>
        </w:tc>
      </w:tr>
      <w:tr w:rsidR="00437502" w14:paraId="7A7442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23E35" w14:textId="77777777" w:rsidR="00437502" w:rsidRDefault="0013303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96A6A"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46BC2"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69FB5"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BF5E"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F401C"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B262C" w14:textId="77777777" w:rsidR="00437502" w:rsidRDefault="00133032">
            <w:r>
              <w:rPr>
                <w:rFonts w:ascii="Arial" w:hAnsi="Arial" w:cs="Arial"/>
                <w:color w:val="000000"/>
                <w:position w:val="-2"/>
                <w:sz w:val="18"/>
                <w:szCs w:val="18"/>
              </w:rPr>
              <w:t> </w:t>
            </w:r>
          </w:p>
        </w:tc>
      </w:tr>
      <w:tr w:rsidR="00437502" w14:paraId="2FCCDD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78F71" w14:textId="77777777" w:rsidR="00437502" w:rsidRDefault="0013303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6D942"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9B8CD"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38C2E"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5965C"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5EC23"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0D4B4" w14:textId="77777777" w:rsidR="00437502" w:rsidRDefault="00133032">
            <w:r>
              <w:rPr>
                <w:rFonts w:ascii="Arial" w:hAnsi="Arial" w:cs="Arial"/>
                <w:color w:val="000000"/>
                <w:position w:val="-2"/>
                <w:sz w:val="18"/>
                <w:szCs w:val="18"/>
              </w:rPr>
              <w:t> </w:t>
            </w:r>
          </w:p>
        </w:tc>
      </w:tr>
      <w:tr w:rsidR="00437502" w14:paraId="29D92E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71A25" w14:textId="77777777" w:rsidR="00437502" w:rsidRDefault="0013303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2F2C7"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8A75D"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98A5B"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D8A5F"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212AA"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2C76C" w14:textId="77777777" w:rsidR="00437502" w:rsidRDefault="00133032">
            <w:r>
              <w:rPr>
                <w:rFonts w:ascii="Arial" w:hAnsi="Arial" w:cs="Arial"/>
                <w:color w:val="000000"/>
                <w:position w:val="-2"/>
                <w:sz w:val="18"/>
                <w:szCs w:val="18"/>
              </w:rPr>
              <w:t> </w:t>
            </w:r>
          </w:p>
        </w:tc>
      </w:tr>
      <w:tr w:rsidR="00437502" w14:paraId="7F19AA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B0F5F" w14:textId="77777777" w:rsidR="00437502" w:rsidRDefault="0013303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95B91"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AC263"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01B6C"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8AE56"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50A9C" w14:textId="77777777" w:rsidR="00437502" w:rsidRDefault="0013303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D5C5" w14:textId="77777777" w:rsidR="00437502" w:rsidRDefault="00133032">
            <w:r>
              <w:rPr>
                <w:rFonts w:ascii="Arial" w:hAnsi="Arial" w:cs="Arial"/>
                <w:color w:val="000000"/>
                <w:position w:val="-2"/>
                <w:sz w:val="18"/>
                <w:szCs w:val="18"/>
              </w:rPr>
              <w:t> </w:t>
            </w:r>
          </w:p>
        </w:tc>
      </w:tr>
    </w:tbl>
    <w:p w14:paraId="16BE2C93" w14:textId="77777777" w:rsidR="00437502" w:rsidRDefault="00133032">
      <w:pPr>
        <w:spacing w:before="225" w:after="225" w:line="240" w:lineRule="auto"/>
        <w:jc w:val="both"/>
      </w:pPr>
      <w:r>
        <w:rPr>
          <w:rFonts w:ascii="Arial" w:hAnsi="Arial" w:cs="Arial"/>
          <w:color w:val="000000"/>
          <w:sz w:val="18"/>
          <w:szCs w:val="18"/>
        </w:rPr>
        <w:t> </w:t>
      </w:r>
    </w:p>
    <w:p w14:paraId="18C0AFFD" w14:textId="77777777" w:rsidR="00437502" w:rsidRDefault="0013303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32C334F" w14:textId="77777777" w:rsidR="00437502" w:rsidRDefault="00437502">
      <w:pPr>
        <w:sectPr w:rsidR="00437502" w:rsidSect="006E7A2B">
          <w:footerReference w:type="default" r:id="rId19"/>
          <w:pgSz w:w="11906" w:h="16838"/>
          <w:pgMar w:top="1418" w:right="1418" w:bottom="1418" w:left="1418" w:header="567" w:footer="596" w:gutter="0"/>
          <w:cols w:space="708"/>
          <w:docGrid w:linePitch="360"/>
        </w:sectPr>
      </w:pPr>
    </w:p>
    <w:p w14:paraId="41B93298"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8D6C356" w14:textId="77777777" w:rsidR="00133032" w:rsidRPr="00252358" w:rsidRDefault="00133032" w:rsidP="00252358"/>
    <w:p w14:paraId="6210BD71"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74073FD" w14:textId="77777777" w:rsidR="00133032" w:rsidRDefault="00133032" w:rsidP="00EB2A75">
      <w:pPr>
        <w:spacing w:after="120"/>
        <w:rPr>
          <w:rFonts w:ascii="Arial" w:hAnsi="Arial" w:cs="Arial"/>
        </w:rPr>
      </w:pPr>
    </w:p>
    <w:p w14:paraId="3EAE85E1" w14:textId="77777777" w:rsidR="00437502" w:rsidRDefault="0013303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852E1D4" w14:textId="77777777" w:rsidR="00437502" w:rsidRDefault="0013303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2EAE5ABB" w14:textId="77777777" w:rsidR="00437502" w:rsidRDefault="0013303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37502" w14:paraId="3F606BF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DB942B" w14:textId="77777777" w:rsidR="00437502" w:rsidRDefault="00133032">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D02677" w14:textId="77777777" w:rsidR="00437502" w:rsidRDefault="00133032">
            <w:r>
              <w:rPr>
                <w:rFonts w:ascii="Arial" w:hAnsi="Arial" w:cs="Arial"/>
                <w:color w:val="000000"/>
                <w:position w:val="-2"/>
                <w:sz w:val="18"/>
                <w:szCs w:val="18"/>
                <w:shd w:val="clear" w:color="auto" w:fill="FFFFFF"/>
              </w:rPr>
              <w:t> </w:t>
            </w:r>
          </w:p>
        </w:tc>
      </w:tr>
      <w:tr w:rsidR="00437502" w14:paraId="72A44EC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1B8AB2" w14:textId="77777777" w:rsidR="00437502" w:rsidRDefault="00133032">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A4BAEF" w14:textId="77777777" w:rsidR="00437502" w:rsidRDefault="00133032">
            <w:r>
              <w:rPr>
                <w:rFonts w:ascii="Arial" w:hAnsi="Arial" w:cs="Arial"/>
                <w:color w:val="000000"/>
                <w:position w:val="-2"/>
                <w:sz w:val="18"/>
                <w:szCs w:val="18"/>
                <w:shd w:val="clear" w:color="auto" w:fill="FFFFFF"/>
              </w:rPr>
              <w:t> </w:t>
            </w:r>
          </w:p>
        </w:tc>
      </w:tr>
      <w:tr w:rsidR="00437502" w14:paraId="79090BF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6FB823" w14:textId="77777777" w:rsidR="00437502" w:rsidRDefault="00133032">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F7C9E3" w14:textId="77777777" w:rsidR="00437502" w:rsidRDefault="00133032">
            <w:r>
              <w:rPr>
                <w:rFonts w:ascii="Arial" w:hAnsi="Arial" w:cs="Arial"/>
                <w:color w:val="000000"/>
                <w:position w:val="-2"/>
                <w:sz w:val="18"/>
                <w:szCs w:val="18"/>
                <w:shd w:val="clear" w:color="auto" w:fill="FFFFFF"/>
              </w:rPr>
              <w:t> </w:t>
            </w:r>
          </w:p>
        </w:tc>
      </w:tr>
      <w:tr w:rsidR="00437502" w14:paraId="01A66DF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1DD2EE" w14:textId="77777777" w:rsidR="00437502" w:rsidRDefault="00133032">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31F58F" w14:textId="77777777" w:rsidR="00437502" w:rsidRDefault="00133032">
            <w:r>
              <w:rPr>
                <w:rFonts w:ascii="Arial" w:hAnsi="Arial" w:cs="Arial"/>
                <w:color w:val="000000"/>
                <w:position w:val="-2"/>
                <w:sz w:val="18"/>
                <w:szCs w:val="18"/>
                <w:shd w:val="clear" w:color="auto" w:fill="FFFFFF"/>
              </w:rPr>
              <w:t> </w:t>
            </w:r>
          </w:p>
        </w:tc>
      </w:tr>
      <w:tr w:rsidR="00437502" w14:paraId="0FEA517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D4FEFB" w14:textId="77777777" w:rsidR="00437502" w:rsidRDefault="00133032">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6DF1E" w14:textId="77777777" w:rsidR="00437502" w:rsidRDefault="00133032">
            <w:r>
              <w:rPr>
                <w:rFonts w:ascii="Arial" w:hAnsi="Arial" w:cs="Arial"/>
                <w:color w:val="000000"/>
                <w:position w:val="-2"/>
                <w:sz w:val="18"/>
                <w:szCs w:val="18"/>
                <w:shd w:val="clear" w:color="auto" w:fill="FFFFFF"/>
              </w:rPr>
              <w:t> </w:t>
            </w:r>
          </w:p>
        </w:tc>
      </w:tr>
      <w:tr w:rsidR="00437502" w14:paraId="725CC28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44650D" w14:textId="77777777" w:rsidR="00437502" w:rsidRDefault="00133032">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E5723F" w14:textId="77777777" w:rsidR="00437502" w:rsidRDefault="00133032">
            <w:r>
              <w:rPr>
                <w:rFonts w:ascii="Arial" w:hAnsi="Arial" w:cs="Arial"/>
                <w:color w:val="000000"/>
                <w:position w:val="-2"/>
                <w:sz w:val="18"/>
                <w:szCs w:val="18"/>
                <w:shd w:val="clear" w:color="auto" w:fill="FFFFFF"/>
              </w:rPr>
              <w:t> </w:t>
            </w:r>
          </w:p>
        </w:tc>
      </w:tr>
      <w:tr w:rsidR="00437502" w14:paraId="799F026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9EFD85" w14:textId="77777777" w:rsidR="00437502" w:rsidRDefault="00133032">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70C0BD" w14:textId="77777777" w:rsidR="00437502" w:rsidRDefault="00133032">
            <w:r>
              <w:rPr>
                <w:rFonts w:ascii="Arial" w:hAnsi="Arial" w:cs="Arial"/>
                <w:color w:val="000000"/>
                <w:position w:val="-2"/>
                <w:sz w:val="18"/>
                <w:szCs w:val="18"/>
                <w:shd w:val="clear" w:color="auto" w:fill="FFFFFF"/>
              </w:rPr>
              <w:t> </w:t>
            </w:r>
          </w:p>
        </w:tc>
      </w:tr>
    </w:tbl>
    <w:p w14:paraId="642B1668" w14:textId="77777777" w:rsidR="00437502" w:rsidRDefault="00133032">
      <w:pPr>
        <w:shd w:val="clear" w:color="auto" w:fill="FFFFFF"/>
        <w:spacing w:before="225" w:after="375" w:line="333" w:lineRule="auto"/>
        <w:jc w:val="both"/>
      </w:pPr>
      <w:r>
        <w:rPr>
          <w:rFonts w:ascii="Arial" w:hAnsi="Arial" w:cs="Arial"/>
          <w:color w:val="444444"/>
          <w:sz w:val="18"/>
          <w:szCs w:val="18"/>
          <w:shd w:val="clear" w:color="auto" w:fill="FFFFFF"/>
        </w:rPr>
        <w:t> </w:t>
      </w:r>
    </w:p>
    <w:p w14:paraId="64078598" w14:textId="77777777" w:rsidR="00437502" w:rsidRDefault="00133032">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37502" w14:paraId="7BECFC95" w14:textId="77777777">
        <w:tc>
          <w:tcPr>
            <w:tcW w:w="3195" w:type="dxa"/>
            <w:shd w:val="clear" w:color="auto" w:fill="FFFFFF"/>
            <w:tcMar>
              <w:top w:w="75" w:type="dxa"/>
              <w:bottom w:w="75" w:type="dxa"/>
            </w:tcMar>
            <w:vAlign w:val="center"/>
          </w:tcPr>
          <w:p w14:paraId="0F9D150D" w14:textId="77777777" w:rsidR="00437502" w:rsidRDefault="0013303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83D5EBB" w14:textId="77777777" w:rsidR="00437502" w:rsidRDefault="0013303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567D898" w14:textId="77777777" w:rsidR="00437502" w:rsidRDefault="00133032">
            <w:r>
              <w:rPr>
                <w:rFonts w:ascii="Arial" w:hAnsi="Arial" w:cs="Arial"/>
                <w:color w:val="000000"/>
                <w:position w:val="-2"/>
                <w:sz w:val="18"/>
                <w:szCs w:val="18"/>
                <w:shd w:val="clear" w:color="auto" w:fill="FFFFFF"/>
              </w:rPr>
              <w:t> </w:t>
            </w:r>
          </w:p>
        </w:tc>
      </w:tr>
      <w:tr w:rsidR="00437502" w14:paraId="1C483BAB" w14:textId="77777777">
        <w:tc>
          <w:tcPr>
            <w:tcW w:w="3195" w:type="dxa"/>
            <w:shd w:val="clear" w:color="auto" w:fill="FFFFFF"/>
            <w:tcMar>
              <w:top w:w="75" w:type="dxa"/>
              <w:bottom w:w="75" w:type="dxa"/>
            </w:tcMar>
            <w:vAlign w:val="center"/>
          </w:tcPr>
          <w:p w14:paraId="4DA2D744" w14:textId="77777777" w:rsidR="00437502" w:rsidRDefault="0013303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B291E59" w14:textId="77777777" w:rsidR="00437502" w:rsidRDefault="0013303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37E2395" w14:textId="77777777" w:rsidR="00437502" w:rsidRDefault="00437502"/>
          <w:p w14:paraId="4927F0A8" w14:textId="77777777" w:rsidR="00437502" w:rsidRDefault="00133032">
            <w:pPr>
              <w:jc w:val="center"/>
            </w:pPr>
            <w:r>
              <w:rPr>
                <w:rFonts w:ascii="Arial" w:hAnsi="Arial" w:cs="Arial"/>
                <w:color w:val="A9A9A9"/>
                <w:position w:val="-2"/>
                <w:sz w:val="18"/>
                <w:szCs w:val="18"/>
                <w:shd w:val="clear" w:color="auto" w:fill="FFFFFF"/>
              </w:rPr>
              <w:t>(žig in podpis)</w:t>
            </w:r>
          </w:p>
        </w:tc>
      </w:tr>
    </w:tbl>
    <w:p w14:paraId="1A25D269" w14:textId="77777777" w:rsidR="00437502" w:rsidRDefault="00133032">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37502" w14:paraId="18A53F78" w14:textId="77777777">
        <w:tc>
          <w:tcPr>
            <w:tcW w:w="0" w:type="auto"/>
            <w:tcMar>
              <w:top w:w="0" w:type="auto"/>
              <w:bottom w:w="0" w:type="auto"/>
            </w:tcMar>
          </w:tcPr>
          <w:p w14:paraId="3805BDF8" w14:textId="77777777" w:rsidR="00437502" w:rsidRDefault="00133032">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F5592EF" w14:textId="77777777" w:rsidR="00437502" w:rsidRDefault="00133032">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0F2AB60" w14:textId="77777777" w:rsidR="00437502" w:rsidRDefault="00133032">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6809DE9" w14:textId="77777777" w:rsidR="00437502" w:rsidRDefault="00437502">
      <w:pPr>
        <w:sectPr w:rsidR="00437502" w:rsidSect="006E7A2B">
          <w:footerReference w:type="default" r:id="rId20"/>
          <w:pgSz w:w="11906" w:h="16838"/>
          <w:pgMar w:top="1418" w:right="1418" w:bottom="1418" w:left="1418" w:header="567" w:footer="596" w:gutter="0"/>
          <w:cols w:space="708"/>
          <w:docGrid w:linePitch="360"/>
        </w:sectPr>
      </w:pPr>
    </w:p>
    <w:p w14:paraId="5F36B9C7"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181E1BB" w14:textId="77777777" w:rsidR="00133032" w:rsidRPr="00252358" w:rsidRDefault="00133032" w:rsidP="00252358"/>
    <w:p w14:paraId="7EBDA5FC"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C95B9B2" w14:textId="77777777" w:rsidR="00133032" w:rsidRDefault="00133032" w:rsidP="00EB2A75">
      <w:pPr>
        <w:spacing w:after="120"/>
        <w:rPr>
          <w:rFonts w:ascii="Arial" w:hAnsi="Arial" w:cs="Arial"/>
        </w:rPr>
      </w:pPr>
    </w:p>
    <w:p w14:paraId="2701B2F7" w14:textId="77777777" w:rsidR="00437502" w:rsidRDefault="00133032">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437502" w14:paraId="34CD7C19"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B6448" w14:textId="77777777" w:rsidR="00437502" w:rsidRDefault="00133032">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82DAA0" w14:textId="77777777" w:rsidR="00437502" w:rsidRDefault="00133032">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09F602" w14:textId="77777777" w:rsidR="00437502" w:rsidRDefault="00133032">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2F61F4" w14:textId="77777777" w:rsidR="00437502" w:rsidRDefault="00133032">
            <w:pPr>
              <w:jc w:val="center"/>
            </w:pPr>
            <w:r>
              <w:rPr>
                <w:rFonts w:ascii="Arial" w:hAnsi="Arial" w:cs="Arial"/>
                <w:b/>
                <w:bCs/>
                <w:color w:val="000000"/>
                <w:position w:val="-2"/>
                <w:sz w:val="18"/>
                <w:szCs w:val="18"/>
                <w:shd w:val="clear" w:color="auto" w:fill="D1D1D1"/>
              </w:rPr>
              <w:t>Vloga pri izvedbi naročila</w:t>
            </w:r>
          </w:p>
        </w:tc>
      </w:tr>
      <w:tr w:rsidR="00437502" w14:paraId="114B29F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963C" w14:textId="77777777" w:rsidR="00437502" w:rsidRDefault="00133032">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66B25"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91AC5"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4D779" w14:textId="77777777" w:rsidR="00437502" w:rsidRDefault="00133032">
            <w:r>
              <w:rPr>
                <w:rFonts w:ascii="Arial" w:hAnsi="Arial" w:cs="Arial"/>
                <w:color w:val="000000"/>
                <w:position w:val="-2"/>
                <w:sz w:val="18"/>
                <w:szCs w:val="18"/>
              </w:rPr>
              <w:t> </w:t>
            </w:r>
          </w:p>
        </w:tc>
      </w:tr>
      <w:tr w:rsidR="00437502" w14:paraId="3588C7F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640AD" w14:textId="77777777" w:rsidR="00437502" w:rsidRDefault="00133032">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F30F"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417D"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55DB4" w14:textId="77777777" w:rsidR="00437502" w:rsidRDefault="00133032">
            <w:r>
              <w:rPr>
                <w:rFonts w:ascii="Arial" w:hAnsi="Arial" w:cs="Arial"/>
                <w:color w:val="000000"/>
                <w:position w:val="-2"/>
                <w:sz w:val="18"/>
                <w:szCs w:val="18"/>
              </w:rPr>
              <w:t> </w:t>
            </w:r>
          </w:p>
        </w:tc>
      </w:tr>
      <w:tr w:rsidR="00437502" w14:paraId="1A936FDC"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D09A7" w14:textId="77777777" w:rsidR="00437502" w:rsidRDefault="00133032">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83638"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4C110"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F3791" w14:textId="77777777" w:rsidR="00437502" w:rsidRDefault="00133032">
            <w:r>
              <w:rPr>
                <w:rFonts w:ascii="Arial" w:hAnsi="Arial" w:cs="Arial"/>
                <w:color w:val="000000"/>
                <w:position w:val="-2"/>
                <w:sz w:val="18"/>
                <w:szCs w:val="18"/>
              </w:rPr>
              <w:t> </w:t>
            </w:r>
          </w:p>
        </w:tc>
      </w:tr>
      <w:tr w:rsidR="00437502" w14:paraId="684DE64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71344" w14:textId="77777777" w:rsidR="00437502" w:rsidRDefault="00133032">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AECB5"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7CB82"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2406" w14:textId="77777777" w:rsidR="00437502" w:rsidRDefault="00133032">
            <w:r>
              <w:rPr>
                <w:rFonts w:ascii="Arial" w:hAnsi="Arial" w:cs="Arial"/>
                <w:color w:val="000000"/>
                <w:position w:val="-2"/>
                <w:sz w:val="18"/>
                <w:szCs w:val="18"/>
              </w:rPr>
              <w:t> </w:t>
            </w:r>
          </w:p>
        </w:tc>
      </w:tr>
      <w:tr w:rsidR="00437502" w14:paraId="76FAAEC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8F5F0" w14:textId="77777777" w:rsidR="00437502" w:rsidRDefault="00133032">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FA320"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1B92C"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9AFD0" w14:textId="77777777" w:rsidR="00437502" w:rsidRDefault="00133032">
            <w:r>
              <w:rPr>
                <w:rFonts w:ascii="Arial" w:hAnsi="Arial" w:cs="Arial"/>
                <w:color w:val="000000"/>
                <w:position w:val="-2"/>
                <w:sz w:val="18"/>
                <w:szCs w:val="18"/>
              </w:rPr>
              <w:t> </w:t>
            </w:r>
          </w:p>
        </w:tc>
      </w:tr>
      <w:tr w:rsidR="00437502" w14:paraId="5B05259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0F26D" w14:textId="77777777" w:rsidR="00437502" w:rsidRDefault="00133032">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0EE21" w14:textId="77777777" w:rsidR="00437502" w:rsidRDefault="00133032">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C3A1C" w14:textId="77777777" w:rsidR="00437502" w:rsidRDefault="00133032">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E2102" w14:textId="77777777" w:rsidR="00437502" w:rsidRDefault="00133032">
            <w:r>
              <w:rPr>
                <w:rFonts w:ascii="Arial" w:hAnsi="Arial" w:cs="Arial"/>
                <w:color w:val="000000"/>
                <w:position w:val="-2"/>
                <w:sz w:val="18"/>
                <w:szCs w:val="18"/>
              </w:rPr>
              <w:t> </w:t>
            </w:r>
          </w:p>
        </w:tc>
      </w:tr>
    </w:tbl>
    <w:p w14:paraId="6F7FDFDA" w14:textId="77777777" w:rsidR="00437502" w:rsidRDefault="0013303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37502" w14:paraId="066C660B" w14:textId="77777777">
        <w:tc>
          <w:tcPr>
            <w:tcW w:w="4080" w:type="dxa"/>
            <w:tcMar>
              <w:top w:w="75" w:type="dxa"/>
              <w:bottom w:w="75" w:type="dxa"/>
            </w:tcMar>
            <w:vAlign w:val="center"/>
          </w:tcPr>
          <w:p w14:paraId="17BBB1C6"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169FAAE9" w14:textId="77777777" w:rsidR="00437502" w:rsidRDefault="00133032">
            <w:pPr>
              <w:jc w:val="center"/>
            </w:pPr>
            <w:r>
              <w:rPr>
                <w:rFonts w:ascii="Arial" w:hAnsi="Arial" w:cs="Arial"/>
                <w:color w:val="000000"/>
                <w:position w:val="-2"/>
                <w:sz w:val="18"/>
                <w:szCs w:val="18"/>
              </w:rPr>
              <w:t>Ime in priimek: _____________________</w:t>
            </w:r>
          </w:p>
        </w:tc>
      </w:tr>
      <w:tr w:rsidR="00437502" w14:paraId="537D1439" w14:textId="77777777">
        <w:tc>
          <w:tcPr>
            <w:tcW w:w="4080" w:type="dxa"/>
            <w:tcMar>
              <w:top w:w="75" w:type="dxa"/>
              <w:bottom w:w="75" w:type="dxa"/>
            </w:tcMar>
            <w:vAlign w:val="center"/>
          </w:tcPr>
          <w:p w14:paraId="07936CB8"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3DBE9594" w14:textId="77777777" w:rsidR="00437502" w:rsidRDefault="00133032">
            <w:pPr>
              <w:jc w:val="center"/>
            </w:pPr>
            <w:r>
              <w:rPr>
                <w:rFonts w:ascii="Arial" w:hAnsi="Arial" w:cs="Arial"/>
                <w:color w:val="000000"/>
                <w:position w:val="-2"/>
                <w:sz w:val="18"/>
                <w:szCs w:val="18"/>
              </w:rPr>
              <w:t>(žig in podpis)</w:t>
            </w:r>
          </w:p>
        </w:tc>
      </w:tr>
    </w:tbl>
    <w:p w14:paraId="007DB729" w14:textId="77777777" w:rsidR="00437502" w:rsidRDefault="00437502">
      <w:pPr>
        <w:sectPr w:rsidR="00437502" w:rsidSect="006E7A2B">
          <w:footerReference w:type="default" r:id="rId21"/>
          <w:pgSz w:w="11906" w:h="16838"/>
          <w:pgMar w:top="1418" w:right="1418" w:bottom="1418" w:left="1418" w:header="567" w:footer="596" w:gutter="0"/>
          <w:cols w:space="708"/>
          <w:docGrid w:linePitch="360"/>
        </w:sectPr>
      </w:pPr>
    </w:p>
    <w:p w14:paraId="71E85B4F"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A03E779" w14:textId="77777777" w:rsidR="00133032" w:rsidRPr="00252358" w:rsidRDefault="00133032" w:rsidP="00252358"/>
    <w:p w14:paraId="02D4096B"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strokovnem kadru</w:t>
      </w:r>
    </w:p>
    <w:p w14:paraId="1B79F61C" w14:textId="77777777" w:rsidR="00133032" w:rsidRDefault="00133032" w:rsidP="00EB2A75">
      <w:pPr>
        <w:spacing w:after="120"/>
        <w:rPr>
          <w:rFonts w:ascii="Arial" w:hAnsi="Arial" w:cs="Arial"/>
        </w:rPr>
      </w:pPr>
    </w:p>
    <w:p w14:paraId="30E35868" w14:textId="77777777" w:rsidR="00437502" w:rsidRDefault="00133032">
      <w:pPr>
        <w:spacing w:before="225" w:after="225" w:line="240" w:lineRule="auto"/>
        <w:jc w:val="both"/>
      </w:pPr>
      <w:r>
        <w:rPr>
          <w:rFonts w:ascii="Arial" w:hAnsi="Arial" w:cs="Arial"/>
          <w:color w:val="000000"/>
          <w:sz w:val="18"/>
          <w:szCs w:val="18"/>
        </w:rPr>
        <w:t>_____________________________________________________________________kot ponudnik, dajemo naslednjo</w:t>
      </w:r>
    </w:p>
    <w:p w14:paraId="1CC35C29" w14:textId="77777777" w:rsidR="00437502" w:rsidRDefault="00133032">
      <w:pPr>
        <w:spacing w:before="225" w:after="225" w:line="240" w:lineRule="auto"/>
        <w:jc w:val="both"/>
      </w:pPr>
      <w:r>
        <w:rPr>
          <w:rFonts w:ascii="Arial" w:hAnsi="Arial" w:cs="Arial"/>
          <w:color w:val="000000"/>
          <w:sz w:val="18"/>
          <w:szCs w:val="18"/>
        </w:rPr>
        <w:t> </w:t>
      </w:r>
    </w:p>
    <w:p w14:paraId="0DB34439" w14:textId="77777777" w:rsidR="00437502" w:rsidRDefault="00133032">
      <w:pPr>
        <w:spacing w:before="225" w:after="225" w:line="240" w:lineRule="auto"/>
        <w:jc w:val="both"/>
      </w:pPr>
      <w:r>
        <w:rPr>
          <w:rFonts w:ascii="Arial" w:hAnsi="Arial" w:cs="Arial"/>
          <w:color w:val="000000"/>
          <w:sz w:val="18"/>
          <w:szCs w:val="18"/>
        </w:rPr>
        <w:t> </w:t>
      </w:r>
    </w:p>
    <w:p w14:paraId="314D0272" w14:textId="77777777" w:rsidR="00437502" w:rsidRDefault="00133032">
      <w:pPr>
        <w:spacing w:before="225" w:after="225" w:line="240" w:lineRule="auto"/>
        <w:jc w:val="center"/>
      </w:pPr>
      <w:r>
        <w:rPr>
          <w:rFonts w:ascii="Arial" w:hAnsi="Arial" w:cs="Arial"/>
          <w:b/>
          <w:bCs/>
          <w:color w:val="000000"/>
          <w:sz w:val="18"/>
          <w:szCs w:val="18"/>
        </w:rPr>
        <w:t>IZJAVO O STROKOVNEM KADRU</w:t>
      </w:r>
    </w:p>
    <w:p w14:paraId="72638AAE" w14:textId="77777777" w:rsidR="00437502" w:rsidRDefault="00133032">
      <w:pPr>
        <w:spacing w:before="225" w:after="225" w:line="240" w:lineRule="auto"/>
        <w:jc w:val="both"/>
      </w:pPr>
      <w:r>
        <w:rPr>
          <w:rFonts w:ascii="Arial" w:hAnsi="Arial" w:cs="Arial"/>
          <w:color w:val="000000"/>
          <w:sz w:val="18"/>
          <w:szCs w:val="18"/>
        </w:rPr>
        <w:t> </w:t>
      </w:r>
    </w:p>
    <w:p w14:paraId="6FCC290C" w14:textId="77777777" w:rsidR="00437502" w:rsidRDefault="00133032">
      <w:pPr>
        <w:spacing w:before="225" w:after="225" w:line="240" w:lineRule="auto"/>
        <w:jc w:val="both"/>
      </w:pPr>
      <w:r>
        <w:rPr>
          <w:rFonts w:ascii="Arial" w:hAnsi="Arial" w:cs="Arial"/>
          <w:color w:val="000000"/>
          <w:sz w:val="18"/>
          <w:szCs w:val="18"/>
        </w:rPr>
        <w:t>Izjavljamo,</w:t>
      </w:r>
    </w:p>
    <w:p w14:paraId="064FAAAC" w14:textId="77777777" w:rsidR="00437502" w:rsidRDefault="00133032">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437502" w14:paraId="10FDCAA7" w14:textId="77777777">
        <w:tc>
          <w:tcPr>
            <w:tcW w:w="0" w:type="auto"/>
            <w:tcMar>
              <w:top w:w="0" w:type="auto"/>
              <w:bottom w:w="0" w:type="auto"/>
            </w:tcMar>
          </w:tcPr>
          <w:p w14:paraId="39533EF5" w14:textId="77777777" w:rsidR="00437502" w:rsidRDefault="00133032">
            <w:pPr>
              <w:numPr>
                <w:ilvl w:val="0"/>
                <w:numId w:val="24"/>
              </w:numPr>
              <w:rPr>
                <w:rFonts w:ascii="Arial" w:hAnsi="Arial" w:cs="Arial"/>
                <w:color w:val="000000"/>
                <w:sz w:val="18"/>
                <w:szCs w:val="18"/>
              </w:rPr>
            </w:pPr>
            <w:r>
              <w:rPr>
                <w:rFonts w:ascii="Arial" w:hAnsi="Arial" w:cs="Arial"/>
                <w:color w:val="000000"/>
                <w:sz w:val="18"/>
                <w:szCs w:val="18"/>
              </w:rPr>
              <w:t>da smo zanesljiv ponudnik, sposoben upravljanja, z izkušnjami, ugledom in zadostnim številom zaposlenih, ki so sposobni izvesti razpisana dela, ter da razpolagamo z zadostnimi lastnimi tehničnimi zmogljivostmi za izvedbo javnega naročila</w:t>
            </w:r>
          </w:p>
          <w:p w14:paraId="49A318DE" w14:textId="77777777" w:rsidR="00437502" w:rsidRDefault="00133032">
            <w:pPr>
              <w:numPr>
                <w:ilvl w:val="0"/>
                <w:numId w:val="24"/>
              </w:numPr>
              <w:rPr>
                <w:rFonts w:ascii="Arial" w:hAnsi="Arial" w:cs="Arial"/>
                <w:color w:val="000000"/>
                <w:sz w:val="18"/>
                <w:szCs w:val="18"/>
              </w:rPr>
            </w:pPr>
            <w:r>
              <w:rPr>
                <w:rFonts w:ascii="Arial" w:hAnsi="Arial" w:cs="Arial"/>
                <w:color w:val="000000"/>
                <w:sz w:val="18"/>
                <w:szCs w:val="18"/>
              </w:rPr>
              <w:t>da razpolagamo s strokovnim kadrom za izvedbo javnega naročila.</w:t>
            </w:r>
          </w:p>
        </w:tc>
      </w:tr>
    </w:tbl>
    <w:p w14:paraId="73541F83" w14:textId="77777777" w:rsidR="00437502" w:rsidRDefault="00133032">
      <w:pPr>
        <w:spacing w:before="225" w:after="225" w:line="240" w:lineRule="auto"/>
        <w:jc w:val="both"/>
      </w:pPr>
      <w:r>
        <w:rPr>
          <w:rFonts w:ascii="Arial" w:hAnsi="Arial" w:cs="Arial"/>
          <w:color w:val="000000"/>
          <w:sz w:val="18"/>
          <w:szCs w:val="18"/>
        </w:rPr>
        <w:t> </w:t>
      </w:r>
    </w:p>
    <w:p w14:paraId="7D49E34A" w14:textId="77777777" w:rsidR="00437502" w:rsidRDefault="00133032">
      <w:pPr>
        <w:spacing w:before="225" w:after="225" w:line="240" w:lineRule="auto"/>
        <w:jc w:val="both"/>
      </w:pPr>
      <w:r>
        <w:rPr>
          <w:rFonts w:ascii="Arial" w:hAnsi="Arial" w:cs="Arial"/>
          <w:color w:val="000000"/>
          <w:sz w:val="18"/>
          <w:szCs w:val="18"/>
        </w:rPr>
        <w:t> </w:t>
      </w:r>
    </w:p>
    <w:p w14:paraId="16A19415" w14:textId="77777777" w:rsidR="00437502" w:rsidRDefault="00133032">
      <w:pPr>
        <w:spacing w:before="225" w:after="225" w:line="240" w:lineRule="auto"/>
        <w:jc w:val="both"/>
      </w:pPr>
      <w:r>
        <w:rPr>
          <w:rFonts w:ascii="Arial" w:hAnsi="Arial" w:cs="Arial"/>
          <w:color w:val="000000"/>
          <w:sz w:val="18"/>
          <w:szCs w:val="18"/>
        </w:rPr>
        <w:t> </w:t>
      </w:r>
    </w:p>
    <w:p w14:paraId="4FBAA964" w14:textId="77777777" w:rsidR="00437502" w:rsidRDefault="00133032">
      <w:pPr>
        <w:spacing w:before="225" w:after="225" w:line="240" w:lineRule="auto"/>
        <w:jc w:val="both"/>
      </w:pPr>
      <w:r>
        <w:rPr>
          <w:rFonts w:ascii="Arial" w:hAnsi="Arial" w:cs="Arial"/>
          <w:color w:val="000000"/>
          <w:sz w:val="18"/>
          <w:szCs w:val="18"/>
        </w:rPr>
        <w:t> </w:t>
      </w:r>
    </w:p>
    <w:p w14:paraId="47015145" w14:textId="77777777" w:rsidR="00437502" w:rsidRDefault="00133032">
      <w:pPr>
        <w:spacing w:before="225" w:after="225" w:line="240" w:lineRule="auto"/>
        <w:jc w:val="both"/>
      </w:pPr>
      <w:r>
        <w:rPr>
          <w:rFonts w:ascii="Arial" w:hAnsi="Arial" w:cs="Arial"/>
          <w:color w:val="000000"/>
          <w:sz w:val="18"/>
          <w:szCs w:val="18"/>
        </w:rPr>
        <w:t> </w:t>
      </w:r>
    </w:p>
    <w:p w14:paraId="1897AC25" w14:textId="77777777" w:rsidR="00437502" w:rsidRDefault="00133032">
      <w:pPr>
        <w:spacing w:before="225" w:after="225" w:line="240" w:lineRule="auto"/>
        <w:jc w:val="both"/>
      </w:pPr>
      <w:r>
        <w:rPr>
          <w:rFonts w:ascii="Arial" w:hAnsi="Arial" w:cs="Arial"/>
          <w:color w:val="000000"/>
          <w:sz w:val="18"/>
          <w:szCs w:val="18"/>
        </w:rPr>
        <w:t> </w:t>
      </w:r>
    </w:p>
    <w:p w14:paraId="0DB3C662" w14:textId="77777777" w:rsidR="00437502" w:rsidRDefault="00133032">
      <w:pPr>
        <w:spacing w:before="225" w:after="225" w:line="240" w:lineRule="auto"/>
        <w:jc w:val="both"/>
      </w:pPr>
      <w:r>
        <w:rPr>
          <w:rFonts w:ascii="Arial" w:hAnsi="Arial" w:cs="Arial"/>
          <w:color w:val="000000"/>
          <w:sz w:val="18"/>
          <w:szCs w:val="18"/>
        </w:rPr>
        <w:t> </w:t>
      </w:r>
    </w:p>
    <w:p w14:paraId="44CE6742" w14:textId="77777777" w:rsidR="00437502" w:rsidRDefault="00133032">
      <w:pPr>
        <w:spacing w:before="225" w:after="225" w:line="240" w:lineRule="auto"/>
        <w:jc w:val="both"/>
      </w:pPr>
      <w:r>
        <w:rPr>
          <w:rFonts w:ascii="Arial" w:hAnsi="Arial" w:cs="Arial"/>
          <w:color w:val="000000"/>
          <w:sz w:val="18"/>
          <w:szCs w:val="18"/>
        </w:rPr>
        <w:t> </w:t>
      </w:r>
    </w:p>
    <w:p w14:paraId="3D5C17A8" w14:textId="77777777" w:rsidR="00437502" w:rsidRDefault="00133032">
      <w:pPr>
        <w:spacing w:before="225" w:after="225" w:line="240" w:lineRule="auto"/>
        <w:jc w:val="both"/>
      </w:pPr>
      <w:r>
        <w:rPr>
          <w:rFonts w:ascii="Arial" w:hAnsi="Arial" w:cs="Arial"/>
          <w:color w:val="000000"/>
          <w:sz w:val="18"/>
          <w:szCs w:val="18"/>
        </w:rPr>
        <w:t>Datum, kraj:                                                             Žig in podpis ponudnika</w:t>
      </w:r>
    </w:p>
    <w:p w14:paraId="11046937" w14:textId="77777777" w:rsidR="00437502" w:rsidRDefault="00133032">
      <w:pPr>
        <w:spacing w:before="225" w:after="225" w:line="240" w:lineRule="auto"/>
        <w:jc w:val="both"/>
      </w:pPr>
      <w:r>
        <w:rPr>
          <w:rFonts w:ascii="Arial" w:hAnsi="Arial" w:cs="Arial"/>
          <w:color w:val="000000"/>
          <w:sz w:val="18"/>
          <w:szCs w:val="18"/>
        </w:rPr>
        <w:t> </w:t>
      </w:r>
    </w:p>
    <w:p w14:paraId="71452D02" w14:textId="77777777" w:rsidR="00437502" w:rsidRDefault="00133032">
      <w:pPr>
        <w:spacing w:before="225" w:after="225" w:line="240" w:lineRule="auto"/>
        <w:jc w:val="both"/>
      </w:pPr>
      <w:r>
        <w:rPr>
          <w:rFonts w:ascii="Arial" w:hAnsi="Arial" w:cs="Arial"/>
          <w:b/>
          <w:bCs/>
          <w:color w:val="000000"/>
          <w:sz w:val="18"/>
          <w:szCs w:val="18"/>
        </w:rPr>
        <w:t>____________________________                                               _______________________________</w:t>
      </w:r>
    </w:p>
    <w:tbl>
      <w:tblPr>
        <w:tblStyle w:val="NormalTablePHPDOCX"/>
        <w:tblW w:w="0" w:type="auto"/>
        <w:tblInd w:w="108" w:type="dxa"/>
        <w:tblLook w:val="04A0" w:firstRow="1" w:lastRow="0" w:firstColumn="1" w:lastColumn="0" w:noHBand="0" w:noVBand="1"/>
      </w:tblPr>
      <w:tblGrid>
        <w:gridCol w:w="267"/>
      </w:tblGrid>
      <w:tr w:rsidR="00437502" w14:paraId="79BD10E6" w14:textId="77777777">
        <w:tc>
          <w:tcPr>
            <w:tcW w:w="0" w:type="auto"/>
            <w:tcMar>
              <w:top w:w="0" w:type="auto"/>
              <w:bottom w:w="0" w:type="auto"/>
            </w:tcMar>
          </w:tcPr>
          <w:p w14:paraId="05DC9141" w14:textId="77777777" w:rsidR="00437502" w:rsidRDefault="00133032">
            <w:r>
              <w:rPr>
                <w:rFonts w:ascii="Arial" w:hAnsi="Arial" w:cs="Arial"/>
                <w:color w:val="000000"/>
                <w:sz w:val="18"/>
                <w:szCs w:val="18"/>
              </w:rPr>
              <w:t> </w:t>
            </w:r>
          </w:p>
        </w:tc>
      </w:tr>
    </w:tbl>
    <w:p w14:paraId="653E40C9" w14:textId="77777777" w:rsidR="00437502" w:rsidRDefault="00437502">
      <w:pPr>
        <w:sectPr w:rsidR="00437502" w:rsidSect="006E7A2B">
          <w:footerReference w:type="default" r:id="rId22"/>
          <w:pgSz w:w="11906" w:h="16838"/>
          <w:pgMar w:top="1418" w:right="1418" w:bottom="1418" w:left="1418" w:header="567" w:footer="596" w:gutter="0"/>
          <w:cols w:space="708"/>
          <w:docGrid w:linePitch="360"/>
        </w:sectPr>
      </w:pPr>
    </w:p>
    <w:p w14:paraId="20485B54"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2E4661B" w14:textId="77777777" w:rsidR="00133032" w:rsidRPr="00252358" w:rsidRDefault="00133032" w:rsidP="00252358"/>
    <w:p w14:paraId="5F2DE350"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E76552B" w14:textId="77777777" w:rsidR="00133032" w:rsidRDefault="00133032" w:rsidP="00EB2A75">
      <w:pPr>
        <w:spacing w:after="120"/>
        <w:rPr>
          <w:rFonts w:ascii="Arial" w:hAnsi="Arial" w:cs="Arial"/>
        </w:rPr>
      </w:pPr>
    </w:p>
    <w:p w14:paraId="1CAE3C0C" w14:textId="77777777" w:rsidR="00437502" w:rsidRDefault="00133032">
      <w:pPr>
        <w:spacing w:before="225" w:after="225" w:line="240" w:lineRule="auto"/>
        <w:jc w:val="center"/>
      </w:pPr>
      <w:r>
        <w:rPr>
          <w:rFonts w:ascii="Arial" w:hAnsi="Arial" w:cs="Arial"/>
          <w:b/>
          <w:bCs/>
          <w:color w:val="000000"/>
          <w:sz w:val="24"/>
          <w:szCs w:val="24"/>
        </w:rPr>
        <w:t>MENIČNA IZJAVA</w:t>
      </w:r>
    </w:p>
    <w:p w14:paraId="634261B6" w14:textId="77777777" w:rsidR="00437502" w:rsidRDefault="00133032">
      <w:pPr>
        <w:spacing w:before="225" w:after="225" w:line="240" w:lineRule="auto"/>
        <w:jc w:val="center"/>
      </w:pPr>
      <w:r>
        <w:rPr>
          <w:rFonts w:ascii="Arial" w:hAnsi="Arial" w:cs="Arial"/>
          <w:color w:val="000000"/>
          <w:sz w:val="21"/>
          <w:szCs w:val="21"/>
        </w:rPr>
        <w:t>s pooblastilom za izpolnitev in unovčenje menice</w:t>
      </w:r>
    </w:p>
    <w:p w14:paraId="04AB7CA8" w14:textId="77777777" w:rsidR="00437502" w:rsidRDefault="00133032">
      <w:pPr>
        <w:spacing w:before="225" w:after="225" w:line="240" w:lineRule="auto"/>
        <w:jc w:val="both"/>
      </w:pPr>
      <w:r>
        <w:rPr>
          <w:rFonts w:ascii="Arial" w:hAnsi="Arial" w:cs="Arial"/>
          <w:color w:val="000000"/>
          <w:sz w:val="18"/>
          <w:szCs w:val="18"/>
        </w:rPr>
        <w:t> </w:t>
      </w:r>
    </w:p>
    <w:p w14:paraId="41D9DDF9" w14:textId="77777777" w:rsidR="00437502" w:rsidRDefault="00133032">
      <w:pPr>
        <w:spacing w:before="225" w:after="225" w:line="240" w:lineRule="auto"/>
        <w:jc w:val="both"/>
      </w:pPr>
      <w:r>
        <w:rPr>
          <w:rFonts w:ascii="Arial" w:hAnsi="Arial" w:cs="Arial"/>
          <w:color w:val="000000"/>
          <w:sz w:val="18"/>
          <w:szCs w:val="18"/>
        </w:rPr>
        <w:t>Naročniku OBČINA BELTINCI, Mladinska ulica 2, 9231 Beltinci,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5E2561FC" w14:textId="77777777" w:rsidR="00437502" w:rsidRDefault="00133032">
      <w:pPr>
        <w:spacing w:before="225" w:after="225" w:line="240" w:lineRule="auto"/>
        <w:jc w:val="both"/>
      </w:pP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 </w:t>
      </w:r>
      <w:r>
        <w:rPr>
          <w:rFonts w:ascii="Arial" w:hAnsi="Arial" w:cs="Arial"/>
          <w:color w:val="000000"/>
          <w:sz w:val="18"/>
          <w:szCs w:val="18"/>
        </w:rPr>
        <w:t>JN0001/2025</w:t>
      </w:r>
    </w:p>
    <w:p w14:paraId="5B2CFA27" w14:textId="77777777" w:rsidR="00437502" w:rsidRDefault="001330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785A2CD" w14:textId="77777777" w:rsidR="00437502" w:rsidRDefault="00133032">
      <w:pPr>
        <w:spacing w:before="225" w:after="225" w:line="240" w:lineRule="auto"/>
        <w:jc w:val="both"/>
      </w:pPr>
      <w:r>
        <w:rPr>
          <w:rFonts w:ascii="Arial" w:hAnsi="Arial" w:cs="Arial"/>
          <w:color w:val="000000"/>
          <w:sz w:val="18"/>
          <w:szCs w:val="18"/>
        </w:rPr>
        <w:t> </w:t>
      </w:r>
    </w:p>
    <w:p w14:paraId="0CC37D40" w14:textId="77777777" w:rsidR="00437502" w:rsidRDefault="00133032">
      <w:pPr>
        <w:spacing w:before="225" w:after="225" w:line="240" w:lineRule="auto"/>
        <w:jc w:val="both"/>
      </w:pPr>
      <w:r>
        <w:rPr>
          <w:rFonts w:ascii="Arial" w:hAnsi="Arial" w:cs="Arial"/>
          <w:color w:val="000000"/>
          <w:sz w:val="18"/>
          <w:szCs w:val="18"/>
        </w:rPr>
        <w:t>Naročnika OBČINA BELTINCI pooblaščamo, da izpolni priloženo menico z zneskom v višini </w:t>
      </w:r>
      <w:r>
        <w:rPr>
          <w:rFonts w:ascii="Arial" w:hAnsi="Arial" w:cs="Arial"/>
          <w:b/>
          <w:bCs/>
          <w:color w:val="000000"/>
          <w:sz w:val="18"/>
          <w:szCs w:val="18"/>
        </w:rPr>
        <w:t xml:space="preserve">najmanj 3,00 % ponudbene vrednosti z DDV, kar znaša </w:t>
      </w:r>
      <w:r>
        <w:rPr>
          <w:rFonts w:ascii="Arial" w:hAnsi="Arial" w:cs="Arial"/>
          <w:b/>
          <w:bCs/>
          <w:color w:val="000000"/>
          <w:sz w:val="18"/>
          <w:szCs w:val="18"/>
          <w:u w:val="single"/>
        </w:rPr>
        <w:t>__________</w:t>
      </w:r>
    </w:p>
    <w:p w14:paraId="42A8AD82" w14:textId="77777777" w:rsidR="00437502" w:rsidRDefault="0013303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37502" w14:paraId="703B6896" w14:textId="77777777">
        <w:tc>
          <w:tcPr>
            <w:tcW w:w="0" w:type="auto"/>
            <w:tcMar>
              <w:top w:w="0" w:type="auto"/>
              <w:bottom w:w="0" w:type="auto"/>
            </w:tcMar>
          </w:tcPr>
          <w:p w14:paraId="5C1522FA" w14:textId="77777777" w:rsidR="00437502" w:rsidRDefault="00133032">
            <w:pPr>
              <w:numPr>
                <w:ilvl w:val="0"/>
                <w:numId w:val="25"/>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1EBA6FD" w14:textId="77777777" w:rsidR="00437502" w:rsidRDefault="00133032">
            <w:pPr>
              <w:numPr>
                <w:ilvl w:val="0"/>
                <w:numId w:val="25"/>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8720D67" w14:textId="77777777" w:rsidR="00437502" w:rsidRDefault="00133032">
            <w:pPr>
              <w:numPr>
                <w:ilvl w:val="0"/>
                <w:numId w:val="25"/>
              </w:numPr>
              <w:rPr>
                <w:rFonts w:ascii="Arial" w:hAnsi="Arial" w:cs="Arial"/>
                <w:color w:val="000000"/>
                <w:sz w:val="18"/>
                <w:szCs w:val="18"/>
              </w:rPr>
            </w:pPr>
            <w:r>
              <w:rPr>
                <w:rFonts w:ascii="Arial" w:hAnsi="Arial" w:cs="Arial"/>
                <w:color w:val="000000"/>
                <w:sz w:val="18"/>
                <w:szCs w:val="18"/>
              </w:rPr>
              <w:t>ne soglašamo z odpravo napak v ponudbi ali</w:t>
            </w:r>
          </w:p>
          <w:p w14:paraId="0A790BED" w14:textId="77777777" w:rsidR="00437502" w:rsidRDefault="00133032">
            <w:pPr>
              <w:numPr>
                <w:ilvl w:val="0"/>
                <w:numId w:val="25"/>
              </w:numPr>
              <w:rPr>
                <w:rFonts w:ascii="Arial" w:hAnsi="Arial" w:cs="Arial"/>
                <w:color w:val="000000"/>
                <w:sz w:val="18"/>
                <w:szCs w:val="18"/>
              </w:rPr>
            </w:pPr>
            <w:r>
              <w:rPr>
                <w:rFonts w:ascii="Arial" w:hAnsi="Arial" w:cs="Arial"/>
                <w:color w:val="000000"/>
                <w:sz w:val="18"/>
                <w:szCs w:val="18"/>
              </w:rPr>
              <w:t>ne sklenemo pogodbe v določenem roku ali</w:t>
            </w:r>
          </w:p>
          <w:p w14:paraId="60CB3EF7" w14:textId="77777777" w:rsidR="00437502" w:rsidRDefault="00133032">
            <w:pPr>
              <w:numPr>
                <w:ilvl w:val="0"/>
                <w:numId w:val="25"/>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228410C" w14:textId="77777777" w:rsidR="00437502" w:rsidRDefault="001330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D543B41" w14:textId="77777777" w:rsidR="00437502" w:rsidRDefault="0013303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3721AE9" w14:textId="77777777" w:rsidR="00437502" w:rsidRDefault="0013303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B7F1E82" w14:textId="77777777" w:rsidR="00437502" w:rsidRDefault="00133032">
      <w:pPr>
        <w:spacing w:before="225" w:after="225" w:line="240" w:lineRule="auto"/>
        <w:jc w:val="both"/>
      </w:pPr>
      <w:r>
        <w:rPr>
          <w:rFonts w:ascii="Arial" w:hAnsi="Arial" w:cs="Arial"/>
          <w:color w:val="000000"/>
          <w:sz w:val="18"/>
          <w:szCs w:val="18"/>
        </w:rPr>
        <w:t>Priloga: </w:t>
      </w:r>
    </w:p>
    <w:p w14:paraId="16C22E1B" w14:textId="77777777" w:rsidR="00437502" w:rsidRDefault="0013303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37502" w14:paraId="468E77DA" w14:textId="77777777">
        <w:tc>
          <w:tcPr>
            <w:tcW w:w="4080" w:type="dxa"/>
            <w:tcMar>
              <w:top w:w="75" w:type="dxa"/>
              <w:bottom w:w="75" w:type="dxa"/>
            </w:tcMar>
            <w:vAlign w:val="center"/>
          </w:tcPr>
          <w:p w14:paraId="326F8339" w14:textId="77777777" w:rsidR="00437502" w:rsidRDefault="0013303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09EB22" w14:textId="77777777" w:rsidR="00437502" w:rsidRDefault="0013303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437502" w14:paraId="334DB94F" w14:textId="77777777">
        <w:tc>
          <w:tcPr>
            <w:tcW w:w="4080" w:type="dxa"/>
            <w:tcMar>
              <w:top w:w="75" w:type="dxa"/>
              <w:bottom w:w="75" w:type="dxa"/>
            </w:tcMar>
            <w:vAlign w:val="center"/>
          </w:tcPr>
          <w:p w14:paraId="6298D3D0" w14:textId="77777777" w:rsidR="00437502" w:rsidRDefault="0013303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02C8CD" w14:textId="77777777" w:rsidR="00437502" w:rsidRDefault="00437502"/>
          <w:p w14:paraId="31DE2C14" w14:textId="77777777" w:rsidR="00437502" w:rsidRDefault="00133032">
            <w:pPr>
              <w:jc w:val="center"/>
            </w:pPr>
            <w:r>
              <w:rPr>
                <w:rFonts w:ascii="Arial" w:hAnsi="Arial" w:cs="Arial"/>
                <w:color w:val="A9A9A9"/>
                <w:position w:val="-2"/>
                <w:sz w:val="18"/>
                <w:szCs w:val="18"/>
              </w:rPr>
              <w:t>(žig in podpis)</w:t>
            </w:r>
          </w:p>
        </w:tc>
      </w:tr>
    </w:tbl>
    <w:p w14:paraId="47CACE76" w14:textId="77777777" w:rsidR="00437502" w:rsidRDefault="00133032">
      <w:pPr>
        <w:spacing w:before="225" w:after="225" w:line="240" w:lineRule="auto"/>
        <w:jc w:val="both"/>
      </w:pPr>
      <w:r>
        <w:rPr>
          <w:rFonts w:ascii="Arial" w:hAnsi="Arial" w:cs="Arial"/>
          <w:color w:val="000000"/>
          <w:sz w:val="18"/>
          <w:szCs w:val="18"/>
        </w:rPr>
        <w:t> </w:t>
      </w:r>
    </w:p>
    <w:p w14:paraId="4A5F58A3" w14:textId="77777777" w:rsidR="00437502" w:rsidRDefault="00133032">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46D841E7" w14:textId="77777777" w:rsidR="00437502" w:rsidRDefault="00133032">
      <w:pPr>
        <w:spacing w:before="225" w:after="225" w:line="240" w:lineRule="auto"/>
        <w:jc w:val="both"/>
      </w:pPr>
      <w:r>
        <w:rPr>
          <w:rFonts w:ascii="Arial" w:hAnsi="Arial" w:cs="Arial"/>
          <w:color w:val="000000"/>
          <w:sz w:val="18"/>
          <w:szCs w:val="18"/>
        </w:rPr>
        <w:t> </w:t>
      </w:r>
    </w:p>
    <w:p w14:paraId="716508D7" w14:textId="77777777" w:rsidR="00437502" w:rsidRDefault="00437502">
      <w:pPr>
        <w:sectPr w:rsidR="00437502" w:rsidSect="006E7A2B">
          <w:footerReference w:type="default" r:id="rId23"/>
          <w:pgSz w:w="11906" w:h="16838"/>
          <w:pgMar w:top="1418" w:right="1418" w:bottom="1418" w:left="1418" w:header="567" w:footer="596" w:gutter="0"/>
          <w:cols w:space="708"/>
          <w:docGrid w:linePitch="360"/>
        </w:sectPr>
      </w:pPr>
    </w:p>
    <w:p w14:paraId="4C111CB6"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47874EA7" w14:textId="77777777" w:rsidR="00133032" w:rsidRPr="00252358" w:rsidRDefault="00133032" w:rsidP="00252358"/>
    <w:p w14:paraId="2CE14306"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8D4F54D" w14:textId="77777777" w:rsidR="00133032" w:rsidRDefault="00133032" w:rsidP="00EB2A75">
      <w:pPr>
        <w:spacing w:after="120"/>
        <w:rPr>
          <w:rFonts w:ascii="Arial" w:hAnsi="Arial" w:cs="Arial"/>
        </w:rPr>
      </w:pPr>
    </w:p>
    <w:p w14:paraId="7CD366AE" w14:textId="77777777" w:rsidR="00437502" w:rsidRDefault="00133032">
      <w:pPr>
        <w:spacing w:before="225" w:after="225" w:line="240" w:lineRule="auto"/>
        <w:jc w:val="center"/>
      </w:pPr>
      <w:r>
        <w:rPr>
          <w:rFonts w:ascii="Arial" w:hAnsi="Arial" w:cs="Arial"/>
          <w:b/>
          <w:bCs/>
          <w:color w:val="000000"/>
          <w:sz w:val="24"/>
          <w:szCs w:val="24"/>
        </w:rPr>
        <w:t>MENIČNA IZJAVA</w:t>
      </w:r>
    </w:p>
    <w:p w14:paraId="55172E00" w14:textId="77777777" w:rsidR="00437502" w:rsidRDefault="00133032">
      <w:pPr>
        <w:spacing w:before="225" w:after="225" w:line="240" w:lineRule="auto"/>
        <w:jc w:val="center"/>
      </w:pPr>
      <w:r>
        <w:rPr>
          <w:rFonts w:ascii="Arial" w:hAnsi="Arial" w:cs="Arial"/>
          <w:color w:val="000000"/>
          <w:sz w:val="21"/>
          <w:szCs w:val="21"/>
        </w:rPr>
        <w:t>s pooblastilom za izpolnitev in unovčenje menice</w:t>
      </w:r>
    </w:p>
    <w:p w14:paraId="754C9B86" w14:textId="77777777" w:rsidR="00437502" w:rsidRDefault="00133032">
      <w:pPr>
        <w:spacing w:before="225" w:after="225" w:line="240" w:lineRule="auto"/>
        <w:jc w:val="both"/>
      </w:pPr>
      <w:r>
        <w:rPr>
          <w:rFonts w:ascii="Arial" w:hAnsi="Arial" w:cs="Arial"/>
          <w:color w:val="000000"/>
          <w:sz w:val="18"/>
          <w:szCs w:val="18"/>
        </w:rPr>
        <w:t> </w:t>
      </w:r>
    </w:p>
    <w:p w14:paraId="16F7689B" w14:textId="77777777" w:rsidR="00437502" w:rsidRDefault="00133032">
      <w:pPr>
        <w:spacing w:before="225" w:after="225" w:line="240" w:lineRule="auto"/>
        <w:jc w:val="both"/>
      </w:pPr>
      <w:r>
        <w:rPr>
          <w:rFonts w:ascii="Arial" w:hAnsi="Arial" w:cs="Arial"/>
          <w:color w:val="000000"/>
          <w:sz w:val="18"/>
          <w:szCs w:val="18"/>
        </w:rPr>
        <w:t xml:space="preserve">Naročniku OBČINA BELTINCI, Mladinska ulica 2, 9231 Beltinci,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C74BEC7" w14:textId="77777777" w:rsidR="00437502" w:rsidRDefault="00133032">
      <w:pPr>
        <w:spacing w:before="225" w:after="225" w:line="240" w:lineRule="auto"/>
        <w:jc w:val="both"/>
      </w:pP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 </w:t>
      </w:r>
      <w:r>
        <w:rPr>
          <w:rFonts w:ascii="Arial" w:hAnsi="Arial" w:cs="Arial"/>
          <w:color w:val="000000"/>
          <w:sz w:val="18"/>
          <w:szCs w:val="18"/>
        </w:rPr>
        <w:t>JN0001/2025</w:t>
      </w:r>
    </w:p>
    <w:p w14:paraId="15C7A22D" w14:textId="77777777" w:rsidR="00437502" w:rsidRDefault="001330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6A54F92" w14:textId="77777777" w:rsidR="00437502" w:rsidRDefault="00133032">
      <w:pPr>
        <w:spacing w:before="225" w:after="225" w:line="240" w:lineRule="auto"/>
        <w:jc w:val="both"/>
      </w:pPr>
      <w:r>
        <w:rPr>
          <w:rFonts w:ascii="Arial" w:hAnsi="Arial" w:cs="Arial"/>
          <w:color w:val="000000"/>
          <w:sz w:val="18"/>
          <w:szCs w:val="18"/>
        </w:rPr>
        <w:t> </w:t>
      </w:r>
    </w:p>
    <w:p w14:paraId="2EEA68DC" w14:textId="77777777" w:rsidR="00437502" w:rsidRDefault="00133032">
      <w:pPr>
        <w:spacing w:before="225" w:after="225" w:line="240" w:lineRule="auto"/>
        <w:jc w:val="both"/>
      </w:pPr>
      <w:r>
        <w:rPr>
          <w:rFonts w:ascii="Arial" w:hAnsi="Arial" w:cs="Arial"/>
          <w:color w:val="000000"/>
          <w:sz w:val="18"/>
          <w:szCs w:val="18"/>
        </w:rPr>
        <w:t xml:space="preserve">Naročnika OBČINA BELTINCI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1C58B12" w14:textId="77777777" w:rsidR="00437502" w:rsidRDefault="0013303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27538DC" w14:textId="77777777" w:rsidR="00437502" w:rsidRDefault="001330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6132B90" w14:textId="77777777" w:rsidR="00437502" w:rsidRDefault="001330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87AEC68" w14:textId="77777777" w:rsidR="00437502" w:rsidRDefault="001330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ECC3B5B" w14:textId="77777777" w:rsidR="00437502" w:rsidRDefault="00133032">
      <w:pPr>
        <w:spacing w:before="225" w:after="225" w:line="240" w:lineRule="auto"/>
        <w:jc w:val="both"/>
      </w:pPr>
      <w:r>
        <w:rPr>
          <w:rFonts w:ascii="Arial" w:hAnsi="Arial" w:cs="Arial"/>
          <w:color w:val="000000"/>
          <w:sz w:val="18"/>
          <w:szCs w:val="18"/>
        </w:rPr>
        <w:t> </w:t>
      </w:r>
    </w:p>
    <w:p w14:paraId="6C0DE946" w14:textId="77777777" w:rsidR="00437502" w:rsidRDefault="00133032">
      <w:pPr>
        <w:spacing w:before="225" w:after="225" w:line="240" w:lineRule="auto"/>
        <w:jc w:val="both"/>
      </w:pPr>
      <w:r>
        <w:rPr>
          <w:rFonts w:ascii="Arial" w:hAnsi="Arial" w:cs="Arial"/>
          <w:color w:val="000000"/>
          <w:sz w:val="18"/>
          <w:szCs w:val="18"/>
        </w:rPr>
        <w:t>Priloga: </w:t>
      </w:r>
    </w:p>
    <w:p w14:paraId="6CBB0CC0" w14:textId="77777777" w:rsidR="00437502" w:rsidRDefault="00133032">
      <w:pPr>
        <w:spacing w:before="225" w:after="225" w:line="240" w:lineRule="auto"/>
        <w:jc w:val="both"/>
      </w:pPr>
      <w:r>
        <w:rPr>
          <w:rFonts w:ascii="Arial" w:hAnsi="Arial" w:cs="Arial"/>
          <w:color w:val="000000"/>
          <w:sz w:val="18"/>
          <w:szCs w:val="18"/>
        </w:rPr>
        <w:t>- bianco menica, podpisana in žigosana</w:t>
      </w:r>
    </w:p>
    <w:p w14:paraId="5EE5185C" w14:textId="77777777" w:rsidR="00437502" w:rsidRDefault="001330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37502" w14:paraId="6767D54D" w14:textId="77777777">
        <w:tc>
          <w:tcPr>
            <w:tcW w:w="2500" w:type="pct"/>
            <w:tcMar>
              <w:top w:w="75" w:type="dxa"/>
              <w:bottom w:w="75" w:type="dxa"/>
            </w:tcMar>
            <w:vAlign w:val="center"/>
          </w:tcPr>
          <w:p w14:paraId="15E46FF2" w14:textId="77777777" w:rsidR="00437502" w:rsidRDefault="0013303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A74751" w14:textId="77777777" w:rsidR="00437502" w:rsidRDefault="0013303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37502" w14:paraId="5CC0DC9F" w14:textId="77777777">
        <w:tc>
          <w:tcPr>
            <w:tcW w:w="2500" w:type="pct"/>
            <w:tcMar>
              <w:top w:w="75" w:type="dxa"/>
              <w:bottom w:w="75" w:type="dxa"/>
            </w:tcMar>
            <w:vAlign w:val="center"/>
          </w:tcPr>
          <w:p w14:paraId="156ED3F3" w14:textId="77777777" w:rsidR="00437502" w:rsidRDefault="0013303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7C5D71C" w14:textId="77777777" w:rsidR="00437502" w:rsidRDefault="00437502"/>
          <w:p w14:paraId="5BDA3219" w14:textId="77777777" w:rsidR="00437502" w:rsidRDefault="00133032">
            <w:pPr>
              <w:jc w:val="center"/>
            </w:pPr>
            <w:r>
              <w:rPr>
                <w:rFonts w:ascii="Arial" w:hAnsi="Arial" w:cs="Arial"/>
                <w:color w:val="A9A9A9"/>
                <w:position w:val="-2"/>
                <w:sz w:val="18"/>
                <w:szCs w:val="18"/>
              </w:rPr>
              <w:t>(žig in podpis)</w:t>
            </w:r>
          </w:p>
        </w:tc>
      </w:tr>
    </w:tbl>
    <w:p w14:paraId="6DDC9D0C" w14:textId="77777777" w:rsidR="00437502" w:rsidRDefault="00133032">
      <w:pPr>
        <w:spacing w:before="225" w:after="225" w:line="240" w:lineRule="auto"/>
        <w:jc w:val="both"/>
      </w:pPr>
      <w:r>
        <w:rPr>
          <w:rFonts w:ascii="Arial" w:hAnsi="Arial" w:cs="Arial"/>
          <w:color w:val="000000"/>
          <w:sz w:val="18"/>
          <w:szCs w:val="18"/>
        </w:rPr>
        <w:t> </w:t>
      </w:r>
    </w:p>
    <w:p w14:paraId="4381B4AB" w14:textId="77777777" w:rsidR="00437502" w:rsidRDefault="00133032">
      <w:pPr>
        <w:spacing w:before="225" w:after="225" w:line="240" w:lineRule="auto"/>
        <w:jc w:val="both"/>
      </w:pPr>
      <w:r>
        <w:rPr>
          <w:rFonts w:ascii="Arial" w:hAnsi="Arial" w:cs="Arial"/>
          <w:color w:val="000000"/>
          <w:sz w:val="18"/>
          <w:szCs w:val="18"/>
        </w:rPr>
        <w:t> </w:t>
      </w:r>
    </w:p>
    <w:p w14:paraId="61FCDFC2" w14:textId="77777777" w:rsidR="00437502" w:rsidRDefault="00437502">
      <w:pPr>
        <w:sectPr w:rsidR="00437502" w:rsidSect="006E7A2B">
          <w:footerReference w:type="default" r:id="rId24"/>
          <w:pgSz w:w="11906" w:h="16838"/>
          <w:pgMar w:top="1418" w:right="1418" w:bottom="1418" w:left="1418" w:header="567" w:footer="596" w:gutter="0"/>
          <w:cols w:space="708"/>
          <w:docGrid w:linePitch="360"/>
        </w:sectPr>
      </w:pPr>
    </w:p>
    <w:p w14:paraId="34615E66" w14:textId="2E84E2F5" w:rsidR="00133032" w:rsidRPr="00193227" w:rsidRDefault="00133032" w:rsidP="00193227">
      <w:pPr>
        <w:spacing w:after="0"/>
        <w:jc w:val="right"/>
        <w:rPr>
          <w:rFonts w:ascii="Arial" w:hAnsi="Arial" w:cs="Arial"/>
          <w:sz w:val="18"/>
          <w:szCs w:val="18"/>
        </w:rPr>
      </w:pPr>
      <w:r w:rsidRPr="00590863">
        <w:rPr>
          <w:rFonts w:ascii="Arial" w:hAnsi="Arial" w:cs="Arial"/>
          <w:sz w:val="18"/>
          <w:szCs w:val="18"/>
        </w:rPr>
        <w:lastRenderedPageBreak/>
        <w:t>Obrazec št: 12</w:t>
      </w:r>
    </w:p>
    <w:p w14:paraId="166F4646"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4405F80" w14:textId="77777777" w:rsidR="00437502" w:rsidRDefault="00133032">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49C98FB" w14:textId="77777777" w:rsidR="00437502" w:rsidRDefault="0013303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37502" w14:paraId="465A2D58" w14:textId="77777777">
        <w:tc>
          <w:tcPr>
            <w:tcW w:w="0" w:type="auto"/>
            <w:tcMar>
              <w:top w:w="0" w:type="auto"/>
              <w:bottom w:w="0" w:type="auto"/>
            </w:tcMar>
          </w:tcPr>
          <w:p w14:paraId="56A582BD"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6957749"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F0DF134"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64EB2EE1"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D726985"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946EFDB"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16C648C" w14:textId="77777777" w:rsidR="00437502" w:rsidRDefault="00133032">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C8A64AF" w14:textId="77777777" w:rsidR="00437502" w:rsidRDefault="0013303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4454DA4" w14:textId="77777777" w:rsidR="00437502" w:rsidRPr="00193227" w:rsidRDefault="00133032">
      <w:pPr>
        <w:spacing w:before="225" w:after="225" w:line="240" w:lineRule="auto"/>
        <w:jc w:val="center"/>
        <w:rPr>
          <w:sz w:val="18"/>
          <w:szCs w:val="18"/>
        </w:rPr>
      </w:pPr>
      <w:r w:rsidRPr="00193227">
        <w:rPr>
          <w:rFonts w:ascii="Arial" w:hAnsi="Arial" w:cs="Arial"/>
          <w:b/>
          <w:bCs/>
          <w:color w:val="000000"/>
          <w:sz w:val="18"/>
          <w:szCs w:val="18"/>
        </w:rPr>
        <w:t>in</w:t>
      </w:r>
    </w:p>
    <w:p w14:paraId="61C04BAA" w14:textId="77777777" w:rsidR="00437502" w:rsidRPr="00193227" w:rsidRDefault="00133032">
      <w:pPr>
        <w:spacing w:before="225" w:after="225" w:line="240" w:lineRule="auto"/>
        <w:jc w:val="center"/>
        <w:rPr>
          <w:sz w:val="18"/>
          <w:szCs w:val="18"/>
        </w:rPr>
      </w:pPr>
      <w:r w:rsidRPr="00193227">
        <w:rPr>
          <w:rFonts w:ascii="Arial" w:hAnsi="Arial" w:cs="Arial"/>
          <w:b/>
          <w:bCs/>
          <w:color w:val="000000"/>
          <w:sz w:val="18"/>
          <w:szCs w:val="18"/>
        </w:rPr>
        <w:t>POOBLASTILO</w:t>
      </w:r>
    </w:p>
    <w:p w14:paraId="2923B6B7" w14:textId="77777777" w:rsidR="00437502" w:rsidRDefault="00133032">
      <w:pPr>
        <w:spacing w:before="225" w:after="225" w:line="240" w:lineRule="auto"/>
        <w:jc w:val="both"/>
      </w:pPr>
      <w:r>
        <w:rPr>
          <w:rFonts w:ascii="Arial" w:hAnsi="Arial" w:cs="Arial"/>
          <w:color w:val="000000"/>
          <w:sz w:val="18"/>
          <w:szCs w:val="18"/>
        </w:rPr>
        <w:t xml:space="preserve">Pooblaščamo naročnika OBČINA </w:t>
      </w:r>
      <w:proofErr w:type="spellStart"/>
      <w:r>
        <w:rPr>
          <w:rFonts w:ascii="Arial" w:hAnsi="Arial" w:cs="Arial"/>
          <w:color w:val="000000"/>
          <w:sz w:val="18"/>
          <w:szCs w:val="18"/>
        </w:rPr>
        <w:t>BELTINCI,Mladinska</w:t>
      </w:r>
      <w:proofErr w:type="spellEnd"/>
      <w:r>
        <w:rPr>
          <w:rFonts w:ascii="Arial" w:hAnsi="Arial" w:cs="Arial"/>
          <w:color w:val="000000"/>
          <w:sz w:val="18"/>
          <w:szCs w:val="18"/>
        </w:rPr>
        <w:t xml:space="preserve"> ulica 2, 9231 Beltinci,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37502" w14:paraId="2430A25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54AEB" w14:textId="77777777" w:rsidR="00437502" w:rsidRDefault="0013303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7FB4D" w14:textId="77777777" w:rsidR="00437502" w:rsidRDefault="00133032">
            <w:r>
              <w:rPr>
                <w:rFonts w:ascii="Arial" w:hAnsi="Arial" w:cs="Arial"/>
                <w:color w:val="000000"/>
                <w:position w:val="-2"/>
                <w:sz w:val="18"/>
                <w:szCs w:val="18"/>
              </w:rPr>
              <w:t> </w:t>
            </w:r>
          </w:p>
        </w:tc>
      </w:tr>
      <w:tr w:rsidR="00437502" w14:paraId="69F773A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00C76" w14:textId="77777777" w:rsidR="00437502" w:rsidRDefault="0013303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B018D" w14:textId="77777777" w:rsidR="00437502" w:rsidRDefault="00133032">
            <w:r>
              <w:rPr>
                <w:rFonts w:ascii="Arial" w:hAnsi="Arial" w:cs="Arial"/>
                <w:color w:val="000000"/>
                <w:position w:val="-2"/>
                <w:sz w:val="18"/>
                <w:szCs w:val="18"/>
              </w:rPr>
              <w:t> </w:t>
            </w:r>
          </w:p>
        </w:tc>
      </w:tr>
      <w:tr w:rsidR="00437502" w14:paraId="37B1BE8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BFFE4" w14:textId="77777777" w:rsidR="00437502" w:rsidRDefault="0013303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4B934" w14:textId="77777777" w:rsidR="00437502" w:rsidRDefault="00133032">
            <w:r>
              <w:rPr>
                <w:rFonts w:ascii="Arial" w:hAnsi="Arial" w:cs="Arial"/>
                <w:color w:val="000000"/>
                <w:position w:val="-2"/>
                <w:sz w:val="18"/>
                <w:szCs w:val="18"/>
              </w:rPr>
              <w:t> </w:t>
            </w:r>
          </w:p>
        </w:tc>
      </w:tr>
      <w:tr w:rsidR="00437502" w14:paraId="6AABDAA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73B8D" w14:textId="77777777" w:rsidR="00437502" w:rsidRDefault="0013303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46964" w14:textId="77777777" w:rsidR="00437502" w:rsidRDefault="00133032">
            <w:r>
              <w:rPr>
                <w:rFonts w:ascii="Arial" w:hAnsi="Arial" w:cs="Arial"/>
                <w:color w:val="000000"/>
                <w:position w:val="-2"/>
                <w:sz w:val="18"/>
                <w:szCs w:val="18"/>
              </w:rPr>
              <w:t> </w:t>
            </w:r>
          </w:p>
        </w:tc>
      </w:tr>
      <w:tr w:rsidR="00437502" w14:paraId="38D3C37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FEA6B" w14:textId="77777777" w:rsidR="00437502" w:rsidRDefault="0013303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0FC16" w14:textId="77777777" w:rsidR="00437502" w:rsidRDefault="00133032">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437502" w14:paraId="647AE44E" w14:textId="77777777">
        <w:tc>
          <w:tcPr>
            <w:tcW w:w="4080" w:type="dxa"/>
            <w:tcMar>
              <w:top w:w="75" w:type="dxa"/>
              <w:bottom w:w="75" w:type="dxa"/>
            </w:tcMar>
            <w:vAlign w:val="center"/>
          </w:tcPr>
          <w:p w14:paraId="340DE639" w14:textId="77777777" w:rsidR="00193227" w:rsidRDefault="00133032">
            <w:pPr>
              <w:rPr>
                <w:rFonts w:ascii="Arial" w:hAnsi="Arial" w:cs="Arial"/>
                <w:color w:val="000000"/>
                <w:sz w:val="18"/>
                <w:szCs w:val="18"/>
              </w:rPr>
            </w:pPr>
            <w:r>
              <w:rPr>
                <w:rFonts w:ascii="Arial" w:hAnsi="Arial" w:cs="Arial"/>
                <w:color w:val="000000"/>
                <w:sz w:val="18"/>
                <w:szCs w:val="18"/>
              </w:rPr>
              <w:t> </w:t>
            </w:r>
          </w:p>
          <w:p w14:paraId="4FE3A26B" w14:textId="1311FC6F"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6ADABC68" w14:textId="77777777" w:rsidR="00437502" w:rsidRDefault="00133032">
            <w:r>
              <w:rPr>
                <w:rFonts w:ascii="Arial" w:hAnsi="Arial" w:cs="Arial"/>
                <w:color w:val="000000"/>
                <w:position w:val="-2"/>
                <w:sz w:val="18"/>
                <w:szCs w:val="18"/>
              </w:rPr>
              <w:t>Ime in priimek: _____________________</w:t>
            </w:r>
          </w:p>
        </w:tc>
      </w:tr>
      <w:tr w:rsidR="00437502" w14:paraId="4B25E647" w14:textId="77777777">
        <w:tc>
          <w:tcPr>
            <w:tcW w:w="4080" w:type="dxa"/>
            <w:tcMar>
              <w:top w:w="75" w:type="dxa"/>
              <w:bottom w:w="75" w:type="dxa"/>
            </w:tcMar>
            <w:vAlign w:val="center"/>
          </w:tcPr>
          <w:p w14:paraId="59956E5C"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54B79A16" w14:textId="77777777" w:rsidR="00437502" w:rsidRDefault="00437502"/>
          <w:p w14:paraId="229F0F97" w14:textId="77777777" w:rsidR="00437502" w:rsidRDefault="00133032">
            <w:pPr>
              <w:jc w:val="center"/>
            </w:pPr>
            <w:r>
              <w:rPr>
                <w:rFonts w:ascii="Arial" w:hAnsi="Arial" w:cs="Arial"/>
                <w:color w:val="A9A9A9"/>
                <w:position w:val="-2"/>
                <w:sz w:val="18"/>
                <w:szCs w:val="18"/>
              </w:rPr>
              <w:t>(žig in podpis)</w:t>
            </w:r>
          </w:p>
        </w:tc>
      </w:tr>
    </w:tbl>
    <w:p w14:paraId="6AD0EC00" w14:textId="14B4C4D6" w:rsidR="00437502" w:rsidRDefault="00437502" w:rsidP="00193227">
      <w:pPr>
        <w:spacing w:before="225" w:after="225" w:line="240" w:lineRule="auto"/>
        <w:jc w:val="both"/>
        <w:sectPr w:rsidR="00437502" w:rsidSect="006E7A2B">
          <w:footerReference w:type="default" r:id="rId25"/>
          <w:pgSz w:w="11906" w:h="16838"/>
          <w:pgMar w:top="1418" w:right="1418" w:bottom="1418" w:left="1418" w:header="567" w:footer="596" w:gutter="0"/>
          <w:cols w:space="708"/>
          <w:docGrid w:linePitch="360"/>
        </w:sectPr>
      </w:pPr>
    </w:p>
    <w:p w14:paraId="6BFAB17C" w14:textId="77777777" w:rsidR="00133032" w:rsidRPr="00590863" w:rsidRDefault="00133032" w:rsidP="00193227">
      <w:pPr>
        <w:spacing w:after="0"/>
        <w:ind w:left="7080" w:firstLine="708"/>
        <w:rPr>
          <w:rFonts w:ascii="Arial" w:hAnsi="Arial" w:cs="Arial"/>
          <w:sz w:val="18"/>
          <w:szCs w:val="18"/>
        </w:rPr>
      </w:pPr>
      <w:r w:rsidRPr="00590863">
        <w:rPr>
          <w:rFonts w:ascii="Arial" w:hAnsi="Arial" w:cs="Arial"/>
          <w:sz w:val="18"/>
          <w:szCs w:val="18"/>
        </w:rPr>
        <w:lastRenderedPageBreak/>
        <w:t>Obrazec št: 13</w:t>
      </w:r>
    </w:p>
    <w:p w14:paraId="0B77DB0F" w14:textId="77777777" w:rsidR="00133032" w:rsidRPr="00252358" w:rsidRDefault="00133032" w:rsidP="00252358"/>
    <w:p w14:paraId="101B8F6A"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C599B7F" w14:textId="77777777" w:rsidR="00133032" w:rsidRDefault="00133032" w:rsidP="00EB2A75">
      <w:pPr>
        <w:spacing w:after="120"/>
        <w:rPr>
          <w:rFonts w:ascii="Arial" w:hAnsi="Arial" w:cs="Arial"/>
        </w:rPr>
      </w:pPr>
    </w:p>
    <w:p w14:paraId="64AEFD46" w14:textId="77777777" w:rsidR="00437502" w:rsidRDefault="00133032">
      <w:pPr>
        <w:spacing w:before="225" w:after="225" w:line="240" w:lineRule="auto"/>
        <w:jc w:val="both"/>
      </w:pPr>
      <w:r>
        <w:rPr>
          <w:rFonts w:ascii="Arial" w:hAnsi="Arial" w:cs="Arial"/>
          <w:color w:val="000000"/>
          <w:sz w:val="18"/>
          <w:szCs w:val="18"/>
        </w:rPr>
        <w:t xml:space="preserve">V zvezi z javnim naročilom »Dnevni prevozi osnovnošolskih otrok v OŠ Beltinci v </w:t>
      </w:r>
      <w:proofErr w:type="spellStart"/>
      <w:r>
        <w:rPr>
          <w:rFonts w:ascii="Arial" w:hAnsi="Arial" w:cs="Arial"/>
          <w:color w:val="000000"/>
          <w:sz w:val="18"/>
          <w:szCs w:val="18"/>
        </w:rPr>
        <w:t>šol.l</w:t>
      </w:r>
      <w:proofErr w:type="spellEnd"/>
      <w:r>
        <w:rPr>
          <w:rFonts w:ascii="Arial" w:hAnsi="Arial" w:cs="Arial"/>
          <w:color w:val="000000"/>
          <w:sz w:val="18"/>
          <w:szCs w:val="18"/>
        </w:rPr>
        <w:t>. 2025/2026 in 2026/2027«,</w:t>
      </w:r>
    </w:p>
    <w:p w14:paraId="283751BB" w14:textId="77777777" w:rsidR="00437502" w:rsidRDefault="0013303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D472A9A" w14:textId="77777777" w:rsidR="00437502" w:rsidRDefault="00133032">
      <w:pPr>
        <w:spacing w:before="225" w:after="225" w:line="240" w:lineRule="auto"/>
        <w:jc w:val="both"/>
      </w:pPr>
      <w:r>
        <w:rPr>
          <w:rFonts w:ascii="Arial" w:hAnsi="Arial" w:cs="Arial"/>
          <w:color w:val="000000"/>
          <w:sz w:val="18"/>
          <w:szCs w:val="18"/>
        </w:rPr>
        <w:t>Izjavljamo (ustrezno označi):</w:t>
      </w:r>
    </w:p>
    <w:p w14:paraId="5E3A5493" w14:textId="77777777" w:rsidR="00437502" w:rsidRDefault="0013303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CB6457" w14:textId="77777777" w:rsidR="00437502" w:rsidRDefault="00133032">
      <w:pPr>
        <w:spacing w:before="225" w:after="225" w:line="240" w:lineRule="auto"/>
        <w:jc w:val="both"/>
      </w:pPr>
      <w:r>
        <w:rPr>
          <w:rFonts w:ascii="Arial" w:hAnsi="Arial" w:cs="Arial"/>
          <w:color w:val="000000"/>
          <w:sz w:val="18"/>
          <w:szCs w:val="18"/>
        </w:rPr>
        <w:t>[   ] NE zahtevamo izvedbe neposrednih plačil.</w:t>
      </w:r>
    </w:p>
    <w:p w14:paraId="5BD54EBF" w14:textId="77777777" w:rsidR="00437502" w:rsidRDefault="00133032">
      <w:pPr>
        <w:spacing w:before="225" w:after="225" w:line="240" w:lineRule="auto"/>
        <w:jc w:val="both"/>
      </w:pPr>
      <w:r>
        <w:rPr>
          <w:rFonts w:ascii="Arial" w:hAnsi="Arial" w:cs="Arial"/>
          <w:color w:val="000000"/>
          <w:sz w:val="18"/>
          <w:szCs w:val="18"/>
        </w:rPr>
        <w:t> </w:t>
      </w:r>
    </w:p>
    <w:p w14:paraId="213ADA05" w14:textId="77777777" w:rsidR="00437502" w:rsidRDefault="0013303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37502" w14:paraId="4DF3B4EE" w14:textId="77777777">
        <w:tc>
          <w:tcPr>
            <w:tcW w:w="4080" w:type="dxa"/>
            <w:tcMar>
              <w:top w:w="75" w:type="dxa"/>
              <w:bottom w:w="75" w:type="dxa"/>
            </w:tcMar>
            <w:vAlign w:val="center"/>
          </w:tcPr>
          <w:p w14:paraId="69CAA31E"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1DE0A3AC" w14:textId="77777777" w:rsidR="00437502" w:rsidRDefault="00133032">
            <w:r>
              <w:rPr>
                <w:rFonts w:ascii="Arial" w:hAnsi="Arial" w:cs="Arial"/>
                <w:color w:val="000000"/>
                <w:position w:val="-2"/>
                <w:sz w:val="18"/>
                <w:szCs w:val="18"/>
              </w:rPr>
              <w:t>Ime in priimek: _____________________</w:t>
            </w:r>
          </w:p>
        </w:tc>
      </w:tr>
      <w:tr w:rsidR="00437502" w14:paraId="59875817" w14:textId="77777777">
        <w:tc>
          <w:tcPr>
            <w:tcW w:w="4080" w:type="dxa"/>
            <w:tcMar>
              <w:top w:w="75" w:type="dxa"/>
              <w:bottom w:w="75" w:type="dxa"/>
            </w:tcMar>
            <w:vAlign w:val="center"/>
          </w:tcPr>
          <w:p w14:paraId="1970F830"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1DEE083B" w14:textId="77777777" w:rsidR="00437502" w:rsidRDefault="00437502"/>
          <w:p w14:paraId="4FBE7B27" w14:textId="77777777" w:rsidR="00437502" w:rsidRDefault="00133032">
            <w:pPr>
              <w:jc w:val="center"/>
            </w:pPr>
            <w:r>
              <w:rPr>
                <w:rFonts w:ascii="Arial" w:hAnsi="Arial" w:cs="Arial"/>
                <w:color w:val="A9A9A9"/>
                <w:position w:val="-2"/>
                <w:sz w:val="18"/>
                <w:szCs w:val="18"/>
              </w:rPr>
              <w:t>(žig in podpis)</w:t>
            </w:r>
          </w:p>
        </w:tc>
      </w:tr>
    </w:tbl>
    <w:p w14:paraId="384B4ACA" w14:textId="77777777" w:rsidR="00437502" w:rsidRDefault="00133032">
      <w:pPr>
        <w:spacing w:before="225" w:after="225" w:line="240" w:lineRule="auto"/>
        <w:jc w:val="both"/>
      </w:pPr>
      <w:r>
        <w:rPr>
          <w:rFonts w:ascii="Arial" w:hAnsi="Arial" w:cs="Arial"/>
          <w:color w:val="000000"/>
          <w:sz w:val="18"/>
          <w:szCs w:val="18"/>
        </w:rPr>
        <w:t> </w:t>
      </w:r>
    </w:p>
    <w:p w14:paraId="3B80F875" w14:textId="77777777" w:rsidR="00437502" w:rsidRDefault="00133032">
      <w:pPr>
        <w:spacing w:before="225" w:after="225" w:line="240" w:lineRule="auto"/>
        <w:jc w:val="both"/>
      </w:pPr>
      <w:r>
        <w:rPr>
          <w:rFonts w:ascii="Arial" w:hAnsi="Arial" w:cs="Arial"/>
          <w:color w:val="000000"/>
          <w:sz w:val="18"/>
          <w:szCs w:val="18"/>
        </w:rPr>
        <w:t> </w:t>
      </w:r>
    </w:p>
    <w:p w14:paraId="5DC86882" w14:textId="77777777" w:rsidR="00437502" w:rsidRDefault="00133032">
      <w:pPr>
        <w:spacing w:before="225" w:after="225" w:line="240" w:lineRule="auto"/>
        <w:jc w:val="both"/>
      </w:pPr>
      <w:r>
        <w:rPr>
          <w:rFonts w:ascii="Arial" w:hAnsi="Arial" w:cs="Arial"/>
          <w:color w:val="000000"/>
          <w:sz w:val="18"/>
          <w:szCs w:val="18"/>
        </w:rPr>
        <w:t> </w:t>
      </w:r>
    </w:p>
    <w:p w14:paraId="6C5E326B" w14:textId="77777777" w:rsidR="00437502" w:rsidRDefault="00133032">
      <w:pPr>
        <w:spacing w:before="225" w:after="225" w:line="240" w:lineRule="auto"/>
        <w:jc w:val="both"/>
      </w:pPr>
      <w:r>
        <w:rPr>
          <w:rFonts w:ascii="Arial" w:hAnsi="Arial" w:cs="Arial"/>
          <w:b/>
          <w:bCs/>
          <w:i/>
          <w:iCs/>
          <w:color w:val="000000"/>
          <w:sz w:val="18"/>
          <w:szCs w:val="18"/>
          <w:u w:val="single"/>
        </w:rPr>
        <w:t>Opomba:</w:t>
      </w:r>
    </w:p>
    <w:p w14:paraId="74C121FD" w14:textId="77777777" w:rsidR="00437502" w:rsidRDefault="00133032">
      <w:pPr>
        <w:spacing w:before="225" w:after="225" w:line="240" w:lineRule="auto"/>
        <w:jc w:val="both"/>
      </w:pPr>
      <w:r>
        <w:rPr>
          <w:rFonts w:ascii="Arial" w:hAnsi="Arial" w:cs="Arial"/>
          <w:i/>
          <w:iCs/>
          <w:color w:val="000000"/>
          <w:sz w:val="18"/>
          <w:szCs w:val="18"/>
        </w:rPr>
        <w:t>V primeru večjega števila podizvajalcev se obrazec fotokopira.</w:t>
      </w:r>
    </w:p>
    <w:p w14:paraId="3041CF23" w14:textId="77777777" w:rsidR="00437502" w:rsidRDefault="00437502">
      <w:pPr>
        <w:sectPr w:rsidR="00437502" w:rsidSect="006E7A2B">
          <w:footerReference w:type="default" r:id="rId26"/>
          <w:pgSz w:w="11906" w:h="16838"/>
          <w:pgMar w:top="1418" w:right="1418" w:bottom="1418" w:left="1418" w:header="567" w:footer="596" w:gutter="0"/>
          <w:cols w:space="708"/>
          <w:docGrid w:linePitch="360"/>
        </w:sectPr>
      </w:pPr>
    </w:p>
    <w:p w14:paraId="67B43EAA"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08D4EE81" w14:textId="77777777" w:rsidR="00133032" w:rsidRPr="00252358" w:rsidRDefault="00133032" w:rsidP="00252358"/>
    <w:p w14:paraId="6BCE902B"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7DC27F" w14:textId="77777777" w:rsidR="00133032" w:rsidRDefault="00133032" w:rsidP="00EB2A75">
      <w:pPr>
        <w:spacing w:after="120"/>
        <w:rPr>
          <w:rFonts w:ascii="Arial" w:hAnsi="Arial" w:cs="Arial"/>
        </w:rPr>
      </w:pPr>
    </w:p>
    <w:p w14:paraId="699B6C28" w14:textId="77777777" w:rsidR="00437502" w:rsidRDefault="0013303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Dnevni prevozi osnovnošolskih otrok v OŠ Beltinci v </w:t>
      </w:r>
      <w:proofErr w:type="spellStart"/>
      <w:r>
        <w:rPr>
          <w:rFonts w:ascii="Arial" w:hAnsi="Arial" w:cs="Arial"/>
          <w:b/>
          <w:bCs/>
          <w:color w:val="000000"/>
          <w:sz w:val="18"/>
          <w:szCs w:val="18"/>
        </w:rPr>
        <w:t>šol.l</w:t>
      </w:r>
      <w:proofErr w:type="spellEnd"/>
      <w:r>
        <w:rPr>
          <w:rFonts w:ascii="Arial" w:hAnsi="Arial" w:cs="Arial"/>
          <w:b/>
          <w:bCs/>
          <w:color w:val="000000"/>
          <w:sz w:val="18"/>
          <w:szCs w:val="18"/>
        </w:rPr>
        <w:t>. 2025/2026 in 2026/2027</w:t>
      </w:r>
      <w:r>
        <w:rPr>
          <w:rFonts w:ascii="Arial" w:hAnsi="Arial" w:cs="Arial"/>
          <w:color w:val="000000"/>
          <w:sz w:val="18"/>
          <w:szCs w:val="18"/>
        </w:rPr>
        <w:t>«,</w:t>
      </w:r>
    </w:p>
    <w:p w14:paraId="0A913BA3" w14:textId="77777777" w:rsidR="00437502" w:rsidRDefault="00133032">
      <w:pPr>
        <w:spacing w:before="225" w:after="225" w:line="240" w:lineRule="auto"/>
        <w:jc w:val="both"/>
      </w:pPr>
      <w:r>
        <w:rPr>
          <w:rFonts w:ascii="Arial" w:hAnsi="Arial" w:cs="Arial"/>
          <w:color w:val="000000"/>
          <w:sz w:val="18"/>
          <w:szCs w:val="18"/>
        </w:rPr>
        <w:t>izjavljamo, da (ustrezno označi in izpolni):</w:t>
      </w:r>
    </w:p>
    <w:p w14:paraId="00A98E6C" w14:textId="77777777" w:rsidR="00437502" w:rsidRDefault="00133032">
      <w:pPr>
        <w:spacing w:before="225" w:after="225" w:line="240" w:lineRule="auto"/>
        <w:jc w:val="both"/>
      </w:pPr>
      <w:r>
        <w:rPr>
          <w:rFonts w:ascii="Arial" w:hAnsi="Arial" w:cs="Arial"/>
          <w:b/>
          <w:bCs/>
          <w:color w:val="000000"/>
          <w:sz w:val="18"/>
          <w:szCs w:val="18"/>
        </w:rPr>
        <w:t>[   ] ne nastopamo s podizvajalci</w:t>
      </w:r>
    </w:p>
    <w:p w14:paraId="03C96D2D" w14:textId="77777777" w:rsidR="00437502" w:rsidRDefault="0013303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37502" w14:paraId="5B3D961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6E03B4" w14:textId="77777777" w:rsidR="00437502" w:rsidRDefault="0013303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910A1B" w14:textId="77777777" w:rsidR="00437502" w:rsidRDefault="00133032">
            <w:r>
              <w:rPr>
                <w:rFonts w:ascii="Arial" w:hAnsi="Arial" w:cs="Arial"/>
                <w:color w:val="000000"/>
                <w:position w:val="-2"/>
                <w:sz w:val="18"/>
                <w:szCs w:val="18"/>
              </w:rPr>
              <w:t> </w:t>
            </w:r>
          </w:p>
        </w:tc>
      </w:tr>
      <w:tr w:rsidR="00437502" w14:paraId="72DFC27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48404" w14:textId="77777777" w:rsidR="00437502" w:rsidRDefault="001330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9711B" w14:textId="77777777" w:rsidR="00437502" w:rsidRDefault="00133032">
            <w:pPr>
              <w:spacing w:before="135" w:after="135"/>
              <w:jc w:val="both"/>
              <w:textAlignment w:val="center"/>
            </w:pPr>
            <w:r>
              <w:rPr>
                <w:rFonts w:ascii="Arial" w:hAnsi="Arial" w:cs="Arial"/>
                <w:color w:val="000000"/>
                <w:position w:val="-2"/>
                <w:sz w:val="18"/>
                <w:szCs w:val="18"/>
              </w:rPr>
              <w:t>Opis del, ki jih bo izvedel podizvajalec:</w:t>
            </w:r>
          </w:p>
          <w:p w14:paraId="42B508FA" w14:textId="77777777" w:rsidR="00437502" w:rsidRDefault="00133032">
            <w:pPr>
              <w:spacing w:before="135" w:after="135"/>
              <w:jc w:val="both"/>
              <w:textAlignment w:val="center"/>
            </w:pPr>
            <w:r>
              <w:rPr>
                <w:rFonts w:ascii="Arial" w:hAnsi="Arial" w:cs="Arial"/>
                <w:color w:val="000000"/>
                <w:position w:val="-2"/>
                <w:sz w:val="18"/>
                <w:szCs w:val="18"/>
              </w:rPr>
              <w:t> </w:t>
            </w:r>
          </w:p>
          <w:p w14:paraId="36263583" w14:textId="77777777" w:rsidR="00437502" w:rsidRDefault="001330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37502" w14:paraId="61941A0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356F29" w14:textId="77777777" w:rsidR="00437502" w:rsidRDefault="0013303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F63675" w14:textId="77777777" w:rsidR="00437502" w:rsidRDefault="00133032">
            <w:r>
              <w:rPr>
                <w:rFonts w:ascii="Arial" w:hAnsi="Arial" w:cs="Arial"/>
                <w:color w:val="000000"/>
                <w:position w:val="-2"/>
                <w:sz w:val="18"/>
                <w:szCs w:val="18"/>
              </w:rPr>
              <w:t> </w:t>
            </w:r>
          </w:p>
        </w:tc>
      </w:tr>
      <w:tr w:rsidR="00437502" w14:paraId="185A6FB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B7F549" w14:textId="77777777" w:rsidR="00437502" w:rsidRDefault="001330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49AA76" w14:textId="77777777" w:rsidR="00437502" w:rsidRDefault="00133032">
            <w:pPr>
              <w:spacing w:before="135" w:after="135"/>
              <w:jc w:val="both"/>
              <w:textAlignment w:val="center"/>
            </w:pPr>
            <w:r>
              <w:rPr>
                <w:rFonts w:ascii="Arial" w:hAnsi="Arial" w:cs="Arial"/>
                <w:color w:val="000000"/>
                <w:position w:val="-2"/>
                <w:sz w:val="18"/>
                <w:szCs w:val="18"/>
              </w:rPr>
              <w:t>Opis del, ki jih bo izvedel podizvajalec:</w:t>
            </w:r>
          </w:p>
          <w:p w14:paraId="321D72DE" w14:textId="77777777" w:rsidR="00437502" w:rsidRDefault="00133032">
            <w:pPr>
              <w:spacing w:before="135" w:after="135"/>
              <w:jc w:val="both"/>
              <w:textAlignment w:val="center"/>
            </w:pPr>
            <w:r>
              <w:rPr>
                <w:rFonts w:ascii="Arial" w:hAnsi="Arial" w:cs="Arial"/>
                <w:color w:val="000000"/>
                <w:position w:val="-2"/>
                <w:sz w:val="18"/>
                <w:szCs w:val="18"/>
              </w:rPr>
              <w:t> </w:t>
            </w:r>
          </w:p>
          <w:p w14:paraId="2ECC8E2F" w14:textId="77777777" w:rsidR="00437502" w:rsidRDefault="00133032">
            <w:pPr>
              <w:spacing w:before="135" w:after="135"/>
              <w:jc w:val="both"/>
              <w:textAlignment w:val="center"/>
            </w:pPr>
            <w:r>
              <w:rPr>
                <w:rFonts w:ascii="Arial" w:hAnsi="Arial" w:cs="Arial"/>
                <w:color w:val="000000"/>
                <w:position w:val="-2"/>
                <w:sz w:val="18"/>
                <w:szCs w:val="18"/>
              </w:rPr>
              <w:t>% končne ponudbe vrednosti, ki jo bo izvedel podizvajalec: ____</w:t>
            </w:r>
          </w:p>
          <w:p w14:paraId="78776B40" w14:textId="77777777" w:rsidR="00437502" w:rsidRDefault="00133032">
            <w:pPr>
              <w:spacing w:before="135" w:after="135"/>
              <w:jc w:val="both"/>
              <w:textAlignment w:val="center"/>
            </w:pPr>
            <w:r>
              <w:rPr>
                <w:rFonts w:ascii="Arial" w:hAnsi="Arial" w:cs="Arial"/>
                <w:color w:val="000000"/>
                <w:position w:val="-2"/>
                <w:sz w:val="18"/>
                <w:szCs w:val="18"/>
              </w:rPr>
              <w:t> </w:t>
            </w:r>
          </w:p>
        </w:tc>
      </w:tr>
    </w:tbl>
    <w:p w14:paraId="607C5D86" w14:textId="77777777" w:rsidR="00437502" w:rsidRDefault="001330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E1CD7AA" w14:textId="77777777" w:rsidR="00437502" w:rsidRDefault="00133032">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37502" w14:paraId="619E202F" w14:textId="77777777">
        <w:tc>
          <w:tcPr>
            <w:tcW w:w="4080" w:type="dxa"/>
            <w:tcMar>
              <w:top w:w="135" w:type="dxa"/>
              <w:bottom w:w="135" w:type="dxa"/>
            </w:tcMar>
            <w:vAlign w:val="center"/>
          </w:tcPr>
          <w:p w14:paraId="538A6382" w14:textId="77777777" w:rsidR="00437502" w:rsidRDefault="00133032">
            <w:r>
              <w:rPr>
                <w:rFonts w:ascii="Arial" w:hAnsi="Arial" w:cs="Arial"/>
                <w:color w:val="000000"/>
                <w:position w:val="-2"/>
                <w:sz w:val="18"/>
                <w:szCs w:val="18"/>
              </w:rPr>
              <w:t>Kraj in datum:</w:t>
            </w:r>
          </w:p>
        </w:tc>
        <w:tc>
          <w:tcPr>
            <w:tcW w:w="0" w:type="auto"/>
            <w:tcMar>
              <w:top w:w="135" w:type="dxa"/>
              <w:bottom w:w="135" w:type="dxa"/>
            </w:tcMar>
            <w:vAlign w:val="center"/>
          </w:tcPr>
          <w:p w14:paraId="7F184864" w14:textId="77777777" w:rsidR="00437502" w:rsidRDefault="00133032">
            <w:r>
              <w:rPr>
                <w:rFonts w:ascii="Arial" w:hAnsi="Arial" w:cs="Arial"/>
                <w:color w:val="000000"/>
                <w:position w:val="-2"/>
                <w:sz w:val="18"/>
                <w:szCs w:val="18"/>
              </w:rPr>
              <w:t>Ime in priimek: _____________________</w:t>
            </w:r>
          </w:p>
        </w:tc>
      </w:tr>
      <w:tr w:rsidR="00437502" w14:paraId="0AFE5E89" w14:textId="77777777">
        <w:tc>
          <w:tcPr>
            <w:tcW w:w="4080" w:type="dxa"/>
            <w:tcMar>
              <w:top w:w="135" w:type="dxa"/>
              <w:bottom w:w="135" w:type="dxa"/>
            </w:tcMar>
            <w:vAlign w:val="center"/>
          </w:tcPr>
          <w:p w14:paraId="0A458EA8" w14:textId="77777777" w:rsidR="00437502" w:rsidRDefault="00133032">
            <w:r>
              <w:rPr>
                <w:rFonts w:ascii="Arial" w:hAnsi="Arial" w:cs="Arial"/>
                <w:color w:val="000000"/>
                <w:position w:val="-2"/>
                <w:sz w:val="18"/>
                <w:szCs w:val="18"/>
              </w:rPr>
              <w:t> </w:t>
            </w:r>
          </w:p>
        </w:tc>
        <w:tc>
          <w:tcPr>
            <w:tcW w:w="0" w:type="auto"/>
            <w:tcMar>
              <w:top w:w="135" w:type="dxa"/>
              <w:bottom w:w="135" w:type="dxa"/>
            </w:tcMar>
            <w:vAlign w:val="center"/>
          </w:tcPr>
          <w:p w14:paraId="297E85DE" w14:textId="77777777" w:rsidR="00437502" w:rsidRDefault="00437502"/>
          <w:p w14:paraId="75E27062" w14:textId="77777777" w:rsidR="00437502" w:rsidRDefault="00133032">
            <w:pPr>
              <w:jc w:val="center"/>
            </w:pPr>
            <w:r>
              <w:rPr>
                <w:rFonts w:ascii="Arial" w:hAnsi="Arial" w:cs="Arial"/>
                <w:color w:val="A9A9A9"/>
                <w:position w:val="-2"/>
                <w:sz w:val="18"/>
                <w:szCs w:val="18"/>
              </w:rPr>
              <w:t>(žig in podpis)</w:t>
            </w:r>
          </w:p>
        </w:tc>
      </w:tr>
    </w:tbl>
    <w:p w14:paraId="5B7D55DB" w14:textId="77777777" w:rsidR="00437502" w:rsidRDefault="0013303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2539337" w14:textId="77777777" w:rsidR="00437502" w:rsidRDefault="00437502">
      <w:pPr>
        <w:sectPr w:rsidR="00437502" w:rsidSect="006E7A2B">
          <w:footerReference w:type="default" r:id="rId27"/>
          <w:pgSz w:w="11906" w:h="16838"/>
          <w:pgMar w:top="1418" w:right="1418" w:bottom="1418" w:left="1418" w:header="567" w:footer="596" w:gutter="0"/>
          <w:cols w:space="708"/>
          <w:docGrid w:linePitch="360"/>
        </w:sectPr>
      </w:pPr>
    </w:p>
    <w:p w14:paraId="0B438AF6" w14:textId="77777777" w:rsidR="00133032" w:rsidRPr="00590863" w:rsidRDefault="00133032"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3936BB16" w14:textId="77777777" w:rsidR="00133032" w:rsidRPr="00252358" w:rsidRDefault="00133032" w:rsidP="00252358"/>
    <w:p w14:paraId="03B40BEB" w14:textId="77777777" w:rsidR="00133032" w:rsidRDefault="0013303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D39F071" w14:textId="77777777" w:rsidR="00133032" w:rsidRDefault="00133032" w:rsidP="00EB2A75">
      <w:pPr>
        <w:spacing w:after="120"/>
        <w:rPr>
          <w:rFonts w:ascii="Arial" w:hAnsi="Arial" w:cs="Arial"/>
        </w:rPr>
      </w:pPr>
    </w:p>
    <w:p w14:paraId="22C9F020" w14:textId="77777777" w:rsidR="00437502" w:rsidRDefault="0013303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80DC3A2" w14:textId="77777777" w:rsidR="00437502" w:rsidRDefault="0013303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37502" w14:paraId="689C87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6E6B0" w14:textId="77777777" w:rsidR="00437502" w:rsidRDefault="00133032">
            <w:pPr>
              <w:spacing w:before="135" w:after="135"/>
              <w:jc w:val="both"/>
              <w:textAlignment w:val="center"/>
            </w:pPr>
            <w:r>
              <w:rPr>
                <w:rFonts w:ascii="Arial" w:hAnsi="Arial" w:cs="Arial"/>
                <w:b/>
                <w:bCs/>
                <w:color w:val="000000"/>
                <w:position w:val="-2"/>
                <w:sz w:val="18"/>
                <w:szCs w:val="18"/>
              </w:rPr>
              <w:t>Ime in priimek</w:t>
            </w:r>
          </w:p>
          <w:p w14:paraId="209C9055" w14:textId="77777777" w:rsidR="00437502" w:rsidRDefault="00133032">
            <w:pPr>
              <w:spacing w:before="135" w:after="135"/>
              <w:jc w:val="both"/>
              <w:textAlignment w:val="center"/>
            </w:pPr>
            <w:r>
              <w:rPr>
                <w:rFonts w:ascii="Arial" w:hAnsi="Arial" w:cs="Arial"/>
                <w:b/>
                <w:bCs/>
                <w:color w:val="000000"/>
                <w:position w:val="-2"/>
                <w:sz w:val="18"/>
                <w:szCs w:val="18"/>
              </w:rPr>
              <w:t>ali</w:t>
            </w:r>
          </w:p>
          <w:p w14:paraId="3159CEAB" w14:textId="77777777" w:rsidR="00437502" w:rsidRDefault="0013303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A5308" w14:textId="77777777" w:rsidR="00437502" w:rsidRDefault="00133032">
            <w:pPr>
              <w:spacing w:before="135" w:after="135"/>
              <w:jc w:val="both"/>
              <w:textAlignment w:val="center"/>
            </w:pPr>
            <w:r>
              <w:rPr>
                <w:rFonts w:ascii="Arial" w:hAnsi="Arial" w:cs="Arial"/>
                <w:b/>
                <w:bCs/>
                <w:color w:val="000000"/>
                <w:position w:val="-2"/>
                <w:sz w:val="18"/>
                <w:szCs w:val="18"/>
              </w:rPr>
              <w:t>Naslov prebivališča</w:t>
            </w:r>
          </w:p>
          <w:p w14:paraId="6D303CBC" w14:textId="77777777" w:rsidR="00437502" w:rsidRDefault="00133032">
            <w:pPr>
              <w:spacing w:before="135" w:after="135"/>
              <w:jc w:val="both"/>
              <w:textAlignment w:val="center"/>
            </w:pPr>
            <w:r>
              <w:rPr>
                <w:rFonts w:ascii="Arial" w:hAnsi="Arial" w:cs="Arial"/>
                <w:b/>
                <w:bCs/>
                <w:color w:val="000000"/>
                <w:position w:val="-2"/>
                <w:sz w:val="18"/>
                <w:szCs w:val="18"/>
              </w:rPr>
              <w:t>ali</w:t>
            </w:r>
          </w:p>
          <w:p w14:paraId="6E96E889" w14:textId="77777777" w:rsidR="00437502" w:rsidRDefault="001330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3D3DF" w14:textId="77777777" w:rsidR="00437502" w:rsidRDefault="00133032">
            <w:pPr>
              <w:spacing w:before="135" w:after="135"/>
              <w:jc w:val="both"/>
              <w:textAlignment w:val="center"/>
            </w:pPr>
            <w:r>
              <w:rPr>
                <w:rFonts w:ascii="Arial" w:hAnsi="Arial" w:cs="Arial"/>
                <w:b/>
                <w:bCs/>
                <w:color w:val="000000"/>
                <w:position w:val="-2"/>
                <w:sz w:val="18"/>
                <w:szCs w:val="18"/>
              </w:rPr>
              <w:t>Delež lastništva</w:t>
            </w:r>
          </w:p>
          <w:p w14:paraId="46C3CE7B" w14:textId="77777777" w:rsidR="00437502" w:rsidRDefault="00133032">
            <w:pPr>
              <w:spacing w:before="135" w:after="135"/>
              <w:jc w:val="both"/>
              <w:textAlignment w:val="center"/>
            </w:pPr>
            <w:r>
              <w:rPr>
                <w:rFonts w:ascii="Arial" w:hAnsi="Arial" w:cs="Arial"/>
                <w:b/>
                <w:bCs/>
                <w:color w:val="000000"/>
                <w:position w:val="-2"/>
                <w:sz w:val="18"/>
                <w:szCs w:val="18"/>
              </w:rPr>
              <w:t>ali</w:t>
            </w:r>
          </w:p>
          <w:p w14:paraId="60D50E90" w14:textId="77777777" w:rsidR="00437502" w:rsidRDefault="00133032">
            <w:pPr>
              <w:spacing w:before="135" w:after="135"/>
              <w:jc w:val="both"/>
              <w:textAlignment w:val="center"/>
            </w:pPr>
            <w:r>
              <w:rPr>
                <w:rFonts w:ascii="Arial" w:hAnsi="Arial" w:cs="Arial"/>
                <w:b/>
                <w:bCs/>
                <w:color w:val="000000"/>
                <w:position w:val="-2"/>
                <w:sz w:val="18"/>
                <w:szCs w:val="18"/>
              </w:rPr>
              <w:t>Delež lastništva gospodarskega subjekta</w:t>
            </w:r>
          </w:p>
        </w:tc>
      </w:tr>
      <w:tr w:rsidR="00437502" w14:paraId="0D11F4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6575F"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2C907"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F281"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41F059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FC22D"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8FB8F"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7742B"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5CC220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A9794D"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F6673"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A1DB3"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045C50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D7C92"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09DAC"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D7E89" w14:textId="77777777" w:rsidR="00437502" w:rsidRDefault="00133032">
            <w:pPr>
              <w:spacing w:before="135" w:after="135"/>
              <w:jc w:val="both"/>
              <w:textAlignment w:val="center"/>
            </w:pPr>
            <w:r>
              <w:rPr>
                <w:rFonts w:ascii="Arial" w:hAnsi="Arial" w:cs="Arial"/>
                <w:color w:val="000000"/>
                <w:position w:val="-2"/>
                <w:sz w:val="18"/>
                <w:szCs w:val="18"/>
              </w:rPr>
              <w:t> </w:t>
            </w:r>
          </w:p>
        </w:tc>
      </w:tr>
    </w:tbl>
    <w:p w14:paraId="648F968C" w14:textId="77777777" w:rsidR="00437502" w:rsidRDefault="0013303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37502" w14:paraId="1D5620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F5E4F" w14:textId="77777777" w:rsidR="00437502" w:rsidRDefault="0013303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1FAA7" w14:textId="77777777" w:rsidR="00437502" w:rsidRDefault="001330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9BF8B" w14:textId="77777777" w:rsidR="00437502" w:rsidRDefault="00133032">
            <w:pPr>
              <w:spacing w:before="135" w:after="135"/>
              <w:jc w:val="both"/>
              <w:textAlignment w:val="center"/>
            </w:pPr>
            <w:r>
              <w:rPr>
                <w:rFonts w:ascii="Arial" w:hAnsi="Arial" w:cs="Arial"/>
                <w:b/>
                <w:bCs/>
                <w:color w:val="000000"/>
                <w:position w:val="-2"/>
                <w:sz w:val="18"/>
                <w:szCs w:val="18"/>
              </w:rPr>
              <w:t>Delež lastništva gospodarskega subjekta</w:t>
            </w:r>
          </w:p>
        </w:tc>
      </w:tr>
      <w:tr w:rsidR="00437502" w14:paraId="4E9B29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5A7EC"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A7CB6C"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3BB0A"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11A2A8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3B1D1"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978B1"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7E901"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5BDE53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35673A"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5EB59"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26F8C" w14:textId="77777777" w:rsidR="00437502" w:rsidRDefault="00133032">
            <w:pPr>
              <w:spacing w:before="135" w:after="135"/>
              <w:jc w:val="both"/>
              <w:textAlignment w:val="center"/>
            </w:pPr>
            <w:r>
              <w:rPr>
                <w:rFonts w:ascii="Arial" w:hAnsi="Arial" w:cs="Arial"/>
                <w:color w:val="000000"/>
                <w:position w:val="-2"/>
                <w:sz w:val="18"/>
                <w:szCs w:val="18"/>
              </w:rPr>
              <w:t> </w:t>
            </w:r>
          </w:p>
        </w:tc>
      </w:tr>
      <w:tr w:rsidR="00437502" w14:paraId="259A45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BE48F"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C31E4" w14:textId="77777777" w:rsidR="00437502" w:rsidRDefault="001330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2E00E" w14:textId="77777777" w:rsidR="00437502" w:rsidRDefault="00133032">
            <w:pPr>
              <w:spacing w:before="135" w:after="135"/>
              <w:jc w:val="both"/>
              <w:textAlignment w:val="center"/>
            </w:pPr>
            <w:r>
              <w:rPr>
                <w:rFonts w:ascii="Arial" w:hAnsi="Arial" w:cs="Arial"/>
                <w:color w:val="000000"/>
                <w:position w:val="-2"/>
                <w:sz w:val="18"/>
                <w:szCs w:val="18"/>
              </w:rPr>
              <w:t> </w:t>
            </w:r>
          </w:p>
        </w:tc>
      </w:tr>
    </w:tbl>
    <w:p w14:paraId="2A7AD625" w14:textId="77777777" w:rsidR="00437502" w:rsidRDefault="0013303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37502" w14:paraId="7C1DD259" w14:textId="77777777">
        <w:tc>
          <w:tcPr>
            <w:tcW w:w="4080" w:type="dxa"/>
            <w:tcMar>
              <w:top w:w="75" w:type="dxa"/>
              <w:bottom w:w="75" w:type="dxa"/>
            </w:tcMar>
            <w:vAlign w:val="center"/>
          </w:tcPr>
          <w:p w14:paraId="457612DF" w14:textId="77777777" w:rsidR="00437502" w:rsidRDefault="00133032">
            <w:r>
              <w:rPr>
                <w:rFonts w:ascii="Arial" w:hAnsi="Arial" w:cs="Arial"/>
                <w:color w:val="000000"/>
                <w:position w:val="-2"/>
                <w:sz w:val="18"/>
                <w:szCs w:val="18"/>
              </w:rPr>
              <w:t>Kraj in datum:</w:t>
            </w:r>
          </w:p>
        </w:tc>
        <w:tc>
          <w:tcPr>
            <w:tcW w:w="0" w:type="auto"/>
            <w:tcMar>
              <w:top w:w="75" w:type="dxa"/>
              <w:bottom w:w="75" w:type="dxa"/>
            </w:tcMar>
            <w:vAlign w:val="center"/>
          </w:tcPr>
          <w:p w14:paraId="5DBECF26" w14:textId="77777777" w:rsidR="00437502" w:rsidRDefault="00133032">
            <w:r>
              <w:rPr>
                <w:rFonts w:ascii="Arial" w:hAnsi="Arial" w:cs="Arial"/>
                <w:color w:val="000000"/>
                <w:position w:val="-2"/>
                <w:sz w:val="18"/>
                <w:szCs w:val="18"/>
              </w:rPr>
              <w:t>Ime in priimek: _____________________</w:t>
            </w:r>
          </w:p>
        </w:tc>
      </w:tr>
      <w:tr w:rsidR="00437502" w14:paraId="411B2205" w14:textId="77777777">
        <w:tc>
          <w:tcPr>
            <w:tcW w:w="4080" w:type="dxa"/>
            <w:tcMar>
              <w:top w:w="75" w:type="dxa"/>
              <w:bottom w:w="75" w:type="dxa"/>
            </w:tcMar>
            <w:vAlign w:val="center"/>
          </w:tcPr>
          <w:p w14:paraId="1F1B8F9A" w14:textId="77777777" w:rsidR="00437502" w:rsidRDefault="00133032">
            <w:r>
              <w:rPr>
                <w:rFonts w:ascii="Arial" w:hAnsi="Arial" w:cs="Arial"/>
                <w:color w:val="000000"/>
                <w:position w:val="-2"/>
                <w:sz w:val="18"/>
                <w:szCs w:val="18"/>
              </w:rPr>
              <w:t> </w:t>
            </w:r>
          </w:p>
        </w:tc>
        <w:tc>
          <w:tcPr>
            <w:tcW w:w="0" w:type="auto"/>
            <w:tcMar>
              <w:top w:w="75" w:type="dxa"/>
              <w:bottom w:w="75" w:type="dxa"/>
            </w:tcMar>
            <w:vAlign w:val="center"/>
          </w:tcPr>
          <w:p w14:paraId="7F60D6BE" w14:textId="77777777" w:rsidR="00437502" w:rsidRDefault="00133032">
            <w:pPr>
              <w:jc w:val="center"/>
            </w:pPr>
            <w:r>
              <w:rPr>
                <w:rFonts w:ascii="Arial" w:hAnsi="Arial" w:cs="Arial"/>
                <w:color w:val="000000"/>
                <w:position w:val="-2"/>
                <w:sz w:val="18"/>
                <w:szCs w:val="18"/>
              </w:rPr>
              <w:t>(žig in podpis)</w:t>
            </w:r>
          </w:p>
        </w:tc>
      </w:tr>
    </w:tbl>
    <w:p w14:paraId="48F50257" w14:textId="77777777" w:rsidR="00437502" w:rsidRDefault="00133032">
      <w:pPr>
        <w:spacing w:before="225" w:after="225" w:line="240" w:lineRule="auto"/>
        <w:jc w:val="both"/>
      </w:pPr>
      <w:r>
        <w:rPr>
          <w:rFonts w:ascii="Arial" w:hAnsi="Arial" w:cs="Arial"/>
          <w:color w:val="000000"/>
          <w:sz w:val="18"/>
          <w:szCs w:val="18"/>
        </w:rPr>
        <w:t> </w:t>
      </w:r>
    </w:p>
    <w:p w14:paraId="7A67AC5A" w14:textId="77777777" w:rsidR="00437502" w:rsidRDefault="0013303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64BF659" w14:textId="77777777" w:rsidR="00437502" w:rsidRDefault="00437502">
      <w:pPr>
        <w:sectPr w:rsidR="00437502" w:rsidSect="006E7A2B">
          <w:footerReference w:type="default" r:id="rId28"/>
          <w:pgSz w:w="11906" w:h="16838"/>
          <w:pgMar w:top="1418" w:right="1418" w:bottom="1418" w:left="1418" w:header="567" w:footer="596" w:gutter="0"/>
          <w:cols w:space="708"/>
          <w:docGrid w:linePitch="360"/>
        </w:sectPr>
      </w:pPr>
    </w:p>
    <w:p w14:paraId="5B36A5B2" w14:textId="77777777" w:rsidR="00133032" w:rsidRPr="00116091" w:rsidRDefault="0013303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A7F971F" w14:textId="77777777" w:rsidR="00133032" w:rsidRDefault="00133032" w:rsidP="00AC0380">
      <w:pPr>
        <w:rPr>
          <w:rFonts w:ascii="Arial" w:hAnsi="Arial" w:cs="Arial"/>
        </w:rPr>
      </w:pPr>
    </w:p>
    <w:p w14:paraId="6BD56AF5" w14:textId="77777777" w:rsidR="00437502" w:rsidRDefault="00133032">
      <w:pPr>
        <w:spacing w:before="224" w:after="224" w:line="240" w:lineRule="auto"/>
        <w:jc w:val="center"/>
        <w:outlineLvl w:val="1"/>
      </w:pPr>
      <w:r>
        <w:rPr>
          <w:rFonts w:ascii="Arial" w:hAnsi="Arial" w:cs="Arial"/>
          <w:b/>
          <w:bCs/>
          <w:color w:val="000000"/>
          <w:sz w:val="27"/>
          <w:szCs w:val="27"/>
        </w:rPr>
        <w:t>POGODBA O PREVOZU ŠOLSKIH OTROK</w:t>
      </w:r>
    </w:p>
    <w:p w14:paraId="75752C04" w14:textId="77777777" w:rsidR="00437502" w:rsidRDefault="00133032">
      <w:pPr>
        <w:spacing w:before="225" w:after="225" w:line="240" w:lineRule="auto"/>
        <w:jc w:val="center"/>
      </w:pPr>
      <w:r>
        <w:rPr>
          <w:rFonts w:ascii="Arial" w:hAnsi="Arial" w:cs="Arial"/>
          <w:color w:val="000000"/>
          <w:sz w:val="18"/>
          <w:szCs w:val="18"/>
        </w:rPr>
        <w:t>sklenjena med</w:t>
      </w:r>
    </w:p>
    <w:p w14:paraId="2B268EC3" w14:textId="77777777" w:rsidR="00437502" w:rsidRDefault="00133032">
      <w:pPr>
        <w:spacing w:after="0" w:line="240" w:lineRule="auto"/>
      </w:pPr>
      <w:r>
        <w:rPr>
          <w:rFonts w:ascii="Arial" w:hAnsi="Arial" w:cs="Arial"/>
          <w:b/>
          <w:bCs/>
          <w:color w:val="000000"/>
          <w:sz w:val="18"/>
          <w:szCs w:val="18"/>
        </w:rPr>
        <w:t>NAROČNIKOM: OBČINA BELTINCI, Mladinska ulica 2, 9231 Beltinci,</w:t>
      </w:r>
      <w:r>
        <w:rPr>
          <w:rFonts w:ascii="Arial" w:hAnsi="Arial" w:cs="Arial"/>
          <w:color w:val="000000"/>
          <w:sz w:val="18"/>
          <w:szCs w:val="18"/>
        </w:rPr>
        <w:br/>
        <w:t>ki ga zastopa župan Marko Virag</w:t>
      </w:r>
      <w:r>
        <w:br/>
      </w:r>
    </w:p>
    <w:tbl>
      <w:tblPr>
        <w:tblStyle w:val="NormalTablePHPDOCX"/>
        <w:tblW w:w="3500" w:type="pct"/>
        <w:tblInd w:w="108" w:type="dxa"/>
        <w:tblLook w:val="04A0" w:firstRow="1" w:lastRow="0" w:firstColumn="1" w:lastColumn="0" w:noHBand="0" w:noVBand="1"/>
      </w:tblPr>
      <w:tblGrid>
        <w:gridCol w:w="3300"/>
        <w:gridCol w:w="3049"/>
      </w:tblGrid>
      <w:tr w:rsidR="00437502" w14:paraId="4B2AFF1E" w14:textId="77777777">
        <w:tc>
          <w:tcPr>
            <w:tcW w:w="3300" w:type="dxa"/>
            <w:tcMar>
              <w:top w:w="0" w:type="auto"/>
              <w:bottom w:w="0" w:type="auto"/>
            </w:tcMar>
            <w:vAlign w:val="center"/>
          </w:tcPr>
          <w:p w14:paraId="013FABAE" w14:textId="77777777" w:rsidR="00437502" w:rsidRDefault="00133032">
            <w:r>
              <w:rPr>
                <w:rFonts w:ascii="Arial" w:hAnsi="Arial" w:cs="Arial"/>
                <w:color w:val="000000"/>
                <w:position w:val="-2"/>
                <w:sz w:val="18"/>
                <w:szCs w:val="18"/>
              </w:rPr>
              <w:t>Matična številka:</w:t>
            </w:r>
          </w:p>
        </w:tc>
        <w:tc>
          <w:tcPr>
            <w:tcW w:w="0" w:type="auto"/>
            <w:tcMar>
              <w:top w:w="0" w:type="auto"/>
              <w:bottom w:w="0" w:type="auto"/>
            </w:tcMar>
            <w:vAlign w:val="center"/>
          </w:tcPr>
          <w:p w14:paraId="02A9E7B7" w14:textId="77777777" w:rsidR="00437502" w:rsidRDefault="00133032">
            <w:r>
              <w:rPr>
                <w:rFonts w:ascii="Arial" w:hAnsi="Arial" w:cs="Arial"/>
                <w:color w:val="000000"/>
                <w:position w:val="-2"/>
                <w:sz w:val="18"/>
                <w:szCs w:val="18"/>
              </w:rPr>
              <w:t>5883016000</w:t>
            </w:r>
          </w:p>
        </w:tc>
      </w:tr>
      <w:tr w:rsidR="00437502" w14:paraId="0530D035" w14:textId="77777777">
        <w:tc>
          <w:tcPr>
            <w:tcW w:w="3300" w:type="dxa"/>
            <w:tcMar>
              <w:top w:w="0" w:type="auto"/>
              <w:bottom w:w="0" w:type="auto"/>
            </w:tcMar>
            <w:vAlign w:val="center"/>
          </w:tcPr>
          <w:p w14:paraId="4B8A0A9C" w14:textId="77777777" w:rsidR="00437502" w:rsidRDefault="0013303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9C5D2B3" w14:textId="77777777" w:rsidR="00437502" w:rsidRDefault="00133032">
            <w:r>
              <w:rPr>
                <w:rFonts w:ascii="Arial" w:hAnsi="Arial" w:cs="Arial"/>
                <w:color w:val="000000"/>
                <w:position w:val="-2"/>
                <w:sz w:val="18"/>
                <w:szCs w:val="18"/>
              </w:rPr>
              <w:t>SI 39587282</w:t>
            </w:r>
          </w:p>
        </w:tc>
      </w:tr>
      <w:tr w:rsidR="00437502" w14:paraId="6C27D54E" w14:textId="77777777">
        <w:tc>
          <w:tcPr>
            <w:tcW w:w="3300" w:type="dxa"/>
            <w:tcMar>
              <w:top w:w="0" w:type="auto"/>
              <w:bottom w:w="0" w:type="auto"/>
            </w:tcMar>
            <w:vAlign w:val="center"/>
          </w:tcPr>
          <w:p w14:paraId="3CB0370E" w14:textId="77777777" w:rsidR="00437502" w:rsidRDefault="00133032">
            <w:r>
              <w:rPr>
                <w:rFonts w:ascii="Arial" w:hAnsi="Arial" w:cs="Arial"/>
                <w:color w:val="000000"/>
                <w:position w:val="-2"/>
                <w:sz w:val="18"/>
                <w:szCs w:val="18"/>
              </w:rPr>
              <w:t>Transakcijski račun (TRR):</w:t>
            </w:r>
          </w:p>
        </w:tc>
        <w:tc>
          <w:tcPr>
            <w:tcW w:w="0" w:type="auto"/>
            <w:tcMar>
              <w:top w:w="0" w:type="auto"/>
              <w:bottom w:w="0" w:type="auto"/>
            </w:tcMar>
            <w:vAlign w:val="center"/>
          </w:tcPr>
          <w:p w14:paraId="4F3CD799" w14:textId="77777777" w:rsidR="00437502" w:rsidRDefault="00133032">
            <w:r>
              <w:rPr>
                <w:rFonts w:ascii="Arial" w:hAnsi="Arial" w:cs="Arial"/>
                <w:color w:val="000000"/>
                <w:position w:val="-2"/>
                <w:sz w:val="18"/>
                <w:szCs w:val="18"/>
              </w:rPr>
              <w:t>SI56 0120 2010 0011 541</w:t>
            </w:r>
          </w:p>
        </w:tc>
      </w:tr>
    </w:tbl>
    <w:p w14:paraId="4F2F118A" w14:textId="77777777" w:rsidR="00437502" w:rsidRDefault="00437502"/>
    <w:p w14:paraId="5BC0ACE1" w14:textId="77777777" w:rsidR="00437502" w:rsidRDefault="00133032">
      <w:pPr>
        <w:spacing w:before="225" w:after="225" w:line="240" w:lineRule="auto"/>
        <w:jc w:val="center"/>
      </w:pPr>
      <w:r>
        <w:rPr>
          <w:rFonts w:ascii="Arial" w:hAnsi="Arial" w:cs="Arial"/>
          <w:color w:val="000000"/>
          <w:sz w:val="18"/>
          <w:szCs w:val="18"/>
        </w:rPr>
        <w:t>in</w:t>
      </w:r>
    </w:p>
    <w:p w14:paraId="09B5141A" w14:textId="77777777" w:rsidR="00437502" w:rsidRDefault="0013303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37502" w14:paraId="393D6122" w14:textId="77777777">
        <w:tc>
          <w:tcPr>
            <w:tcW w:w="3300" w:type="dxa"/>
            <w:tcMar>
              <w:top w:w="0" w:type="auto"/>
              <w:bottom w:w="0" w:type="auto"/>
            </w:tcMar>
            <w:vAlign w:val="center"/>
          </w:tcPr>
          <w:p w14:paraId="02D0CD31" w14:textId="77777777" w:rsidR="00437502" w:rsidRDefault="0013303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5C7691" w14:textId="77777777" w:rsidR="00437502" w:rsidRDefault="00133032">
            <w:r>
              <w:rPr>
                <w:rFonts w:ascii="Arial" w:hAnsi="Arial" w:cs="Arial"/>
                <w:color w:val="000000"/>
                <w:position w:val="-2"/>
                <w:sz w:val="18"/>
                <w:szCs w:val="18"/>
              </w:rPr>
              <w:t> </w:t>
            </w:r>
          </w:p>
        </w:tc>
      </w:tr>
      <w:tr w:rsidR="00437502" w14:paraId="49EBE592" w14:textId="77777777">
        <w:tc>
          <w:tcPr>
            <w:tcW w:w="3300" w:type="dxa"/>
            <w:tcMar>
              <w:top w:w="0" w:type="auto"/>
              <w:bottom w:w="0" w:type="auto"/>
            </w:tcMar>
            <w:vAlign w:val="center"/>
          </w:tcPr>
          <w:p w14:paraId="02C438A3" w14:textId="77777777" w:rsidR="00437502" w:rsidRDefault="0013303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CBD6C2E" w14:textId="77777777" w:rsidR="00437502" w:rsidRDefault="00133032">
            <w:r>
              <w:rPr>
                <w:rFonts w:ascii="Arial" w:hAnsi="Arial" w:cs="Arial"/>
                <w:color w:val="000000"/>
                <w:position w:val="-2"/>
                <w:sz w:val="18"/>
                <w:szCs w:val="18"/>
              </w:rPr>
              <w:t> </w:t>
            </w:r>
          </w:p>
        </w:tc>
      </w:tr>
      <w:tr w:rsidR="00437502" w14:paraId="64B78C03" w14:textId="77777777">
        <w:tc>
          <w:tcPr>
            <w:tcW w:w="3300" w:type="dxa"/>
            <w:tcMar>
              <w:top w:w="0" w:type="auto"/>
              <w:bottom w:w="0" w:type="auto"/>
            </w:tcMar>
            <w:vAlign w:val="center"/>
          </w:tcPr>
          <w:p w14:paraId="79D3001B" w14:textId="77777777" w:rsidR="00437502" w:rsidRDefault="0013303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EB8057E" w14:textId="77777777" w:rsidR="00437502" w:rsidRDefault="00133032">
            <w:r>
              <w:rPr>
                <w:rFonts w:ascii="Arial" w:hAnsi="Arial" w:cs="Arial"/>
                <w:color w:val="000000"/>
                <w:position w:val="-2"/>
                <w:sz w:val="18"/>
                <w:szCs w:val="18"/>
              </w:rPr>
              <w:t> </w:t>
            </w:r>
          </w:p>
        </w:tc>
      </w:tr>
    </w:tbl>
    <w:p w14:paraId="708335BD" w14:textId="77777777" w:rsidR="00437502" w:rsidRDefault="00133032">
      <w:pPr>
        <w:spacing w:before="225" w:after="225" w:line="240" w:lineRule="auto"/>
        <w:jc w:val="both"/>
      </w:pPr>
      <w:r>
        <w:rPr>
          <w:rFonts w:ascii="Arial" w:hAnsi="Arial" w:cs="Arial"/>
          <w:color w:val="000000"/>
          <w:sz w:val="18"/>
          <w:szCs w:val="18"/>
        </w:rPr>
        <w:t> </w:t>
      </w:r>
    </w:p>
    <w:p w14:paraId="74B18E04" w14:textId="77777777" w:rsidR="00437502" w:rsidRDefault="00133032">
      <w:pPr>
        <w:spacing w:before="225" w:after="225" w:line="240" w:lineRule="auto"/>
        <w:jc w:val="both"/>
      </w:pPr>
      <w:r>
        <w:rPr>
          <w:rFonts w:ascii="Arial" w:hAnsi="Arial" w:cs="Arial"/>
          <w:b/>
          <w:bCs/>
          <w:color w:val="000000"/>
          <w:sz w:val="18"/>
          <w:szCs w:val="18"/>
        </w:rPr>
        <w:t>I. UVODNE DOLOČBE</w:t>
      </w:r>
    </w:p>
    <w:p w14:paraId="5AA2211E" w14:textId="77777777" w:rsidR="00437502" w:rsidRDefault="0013303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37502" w14:paraId="0159A0DE" w14:textId="77777777">
        <w:tc>
          <w:tcPr>
            <w:tcW w:w="0" w:type="auto"/>
            <w:tcMar>
              <w:top w:w="0" w:type="auto"/>
              <w:bottom w:w="0" w:type="auto"/>
            </w:tcMar>
          </w:tcPr>
          <w:p w14:paraId="18DD6ADF" w14:textId="77777777" w:rsidR="00437502" w:rsidRDefault="00133032">
            <w:pPr>
              <w:spacing w:before="225" w:after="225"/>
              <w:jc w:val="both"/>
            </w:pPr>
            <w:r>
              <w:rPr>
                <w:rFonts w:ascii="Arial" w:hAnsi="Arial" w:cs="Arial"/>
                <w:color w:val="000000"/>
                <w:sz w:val="18"/>
                <w:szCs w:val="18"/>
              </w:rPr>
              <w:t>Naročnik in prevoznik ugotavljata, da je bil na osnovi: </w:t>
            </w:r>
            <w:r>
              <w:rPr>
                <w:rFonts w:ascii="Arial" w:hAnsi="Arial" w:cs="Arial"/>
                <w:color w:val="000000"/>
                <w:sz w:val="18"/>
                <w:szCs w:val="18"/>
              </w:rPr>
              <w:br/>
              <w:t>-    javnega naročila, objavljenega na Portalu javnih naročil številka _ _ _ _ _ _ z dne _ _ _ _ _ _ z naslovom _ _ _ _ _ _ _ _ _ _ _ _ _ _ _ _ _ _ _ _ _ </w:t>
            </w:r>
            <w:r>
              <w:rPr>
                <w:rFonts w:ascii="Arial" w:hAnsi="Arial" w:cs="Arial"/>
                <w:color w:val="000000"/>
                <w:sz w:val="18"/>
                <w:szCs w:val="18"/>
              </w:rPr>
              <w:br/>
              <w:t>-    naročnikove odločitve o oddaji javnega naročila številka _ _ _ _ _ _ z dne _ _ _ _ _ _ </w:t>
            </w:r>
            <w:r>
              <w:rPr>
                <w:rFonts w:ascii="Arial" w:hAnsi="Arial" w:cs="Arial"/>
                <w:color w:val="000000"/>
                <w:sz w:val="18"/>
                <w:szCs w:val="18"/>
              </w:rPr>
              <w:br/>
              <w:t>izbran prevoznik v okviru omenjenega javnega naročila, zaradi česar se sklepa predmetna pogodba.</w:t>
            </w:r>
          </w:p>
        </w:tc>
      </w:tr>
    </w:tbl>
    <w:p w14:paraId="667D0C6F" w14:textId="77777777" w:rsidR="00437502" w:rsidRDefault="00133032">
      <w:pPr>
        <w:spacing w:before="225" w:after="225" w:line="240" w:lineRule="auto"/>
        <w:jc w:val="both"/>
      </w:pPr>
      <w:r>
        <w:rPr>
          <w:rFonts w:ascii="Arial" w:hAnsi="Arial" w:cs="Arial"/>
          <w:b/>
          <w:bCs/>
          <w:color w:val="000000"/>
          <w:sz w:val="18"/>
          <w:szCs w:val="18"/>
        </w:rPr>
        <w:t>II. PREDMET POGODBE</w:t>
      </w:r>
    </w:p>
    <w:p w14:paraId="6652E979" w14:textId="77777777" w:rsidR="00437502" w:rsidRDefault="0013303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37502" w14:paraId="05DD0372" w14:textId="77777777">
        <w:tc>
          <w:tcPr>
            <w:tcW w:w="0" w:type="auto"/>
            <w:tcMar>
              <w:top w:w="0" w:type="auto"/>
              <w:bottom w:w="0" w:type="auto"/>
            </w:tcMar>
          </w:tcPr>
          <w:p w14:paraId="15D3A286" w14:textId="77777777" w:rsidR="00437502" w:rsidRDefault="00133032">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»_ _ _ _ _ _ _ _ _ _ _ _ _ _ _ _ _ _ _ _ _ _ _ _ _ _ _ «, ki je bilo na Portalu javnih naročil objavljeno dne _ _ _ _ _ _ _ _ _  pod številko _ _ _ _ _ _ _ _ _ _ _, izvajal storitve_ _ _ _ _ _ _ _ _ _ _ _ _ _ _ _ _ _ _ _ _ _ _ _ _ _ _ _ _ _ _ _ _ _ _ _ _ _ _ _ _ _ _ _ _ _ _ _ _ _ _ _ _ _ _ _ _ _ _ _ _ _ _ _ _ _ _ _ _ _ _ _ _ _ _ _ _ _ _ _ _ _ _ _ _ _ _ _ _ _ _ _ _ _ _ _ _ _ _ _ _ _ _ _ . [podatki o predmetu pogodbe]</w:t>
            </w:r>
            <w:r>
              <w:rPr>
                <w:rFonts w:ascii="Arial" w:hAnsi="Arial" w:cs="Arial"/>
                <w:color w:val="000000"/>
                <w:sz w:val="18"/>
                <w:szCs w:val="18"/>
              </w:rPr>
              <w:br/>
              <w:t>(v nadaljevanju: izvedba storitev).</w:t>
            </w:r>
          </w:p>
          <w:p w14:paraId="730EA0CE" w14:textId="77777777" w:rsidR="00437502" w:rsidRDefault="00133032">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133BEC89" w14:textId="77777777" w:rsidR="00437502" w:rsidRDefault="00133032">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7CEDF43F" w14:textId="77777777" w:rsidR="00437502" w:rsidRDefault="00133032">
            <w:pPr>
              <w:spacing w:before="225" w:after="225"/>
              <w:jc w:val="both"/>
            </w:pPr>
            <w:r>
              <w:rPr>
                <w:rFonts w:ascii="Arial" w:hAnsi="Arial" w:cs="Arial"/>
                <w:color w:val="000000"/>
                <w:sz w:val="18"/>
                <w:szCs w:val="18"/>
              </w:rPr>
              <w:t xml:space="preserve">Prevozi otrok se bodo opravljali vsak dan šolskega pouka od ponedeljka do petka, v času od sklenitve te pogodbe, oziroma od začetka uporabe te pogodbe do 30.06. v posameznem šolskem letu oziroma najkasneje </w:t>
            </w:r>
            <w:r>
              <w:rPr>
                <w:rFonts w:ascii="Arial" w:hAnsi="Arial" w:cs="Arial"/>
                <w:color w:val="000000"/>
                <w:sz w:val="18"/>
                <w:szCs w:val="18"/>
              </w:rPr>
              <w:lastRenderedPageBreak/>
              <w:t>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4FC002BB" w14:textId="77777777" w:rsidR="00437502" w:rsidRDefault="00133032">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437502" w14:paraId="1FE0AF28" w14:textId="77777777">
              <w:tc>
                <w:tcPr>
                  <w:tcW w:w="0" w:type="auto"/>
                  <w:tcMar>
                    <w:top w:w="0" w:type="auto"/>
                    <w:bottom w:w="0" w:type="auto"/>
                  </w:tcMar>
                </w:tcPr>
                <w:p w14:paraId="1435A4DD" w14:textId="77777777" w:rsidR="00437502" w:rsidRDefault="00133032">
                  <w:pPr>
                    <w:numPr>
                      <w:ilvl w:val="0"/>
                      <w:numId w:val="27"/>
                    </w:numPr>
                    <w:jc w:val="both"/>
                    <w:rPr>
                      <w:rFonts w:ascii="Arial" w:hAnsi="Arial" w:cs="Arial"/>
                      <w:color w:val="000000"/>
                      <w:sz w:val="18"/>
                      <w:szCs w:val="18"/>
                    </w:rPr>
                  </w:pPr>
                  <w:r>
                    <w:rPr>
                      <w:rFonts w:ascii="Arial" w:hAnsi="Arial" w:cs="Arial"/>
                      <w:color w:val="000000"/>
                      <w:sz w:val="18"/>
                      <w:szCs w:val="18"/>
                    </w:rPr>
                    <w:t>razpisno dokumentacijo v postopku oddaje javnega naročila z naslovom: _ _ _ _ _ _ _ _ _ _ _ _ _ _ _ _ _ , ki je bilo objavljeno na Portalu javnih naročil dne _ _ _ _ _ _ _ _ _  pod številko _ _ _ _ _ _ _ _ in vsemi prilogami ter dopolnitvami, ki so njeni sestavni deli in </w:t>
                  </w:r>
                </w:p>
                <w:p w14:paraId="69027F76" w14:textId="77777777" w:rsidR="00437502" w:rsidRDefault="00133032">
                  <w:pPr>
                    <w:numPr>
                      <w:ilvl w:val="0"/>
                      <w:numId w:val="27"/>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09AC4A7B" w14:textId="77777777" w:rsidR="00437502" w:rsidRDefault="00437502"/>
          <w:p w14:paraId="31B205F5" w14:textId="77777777" w:rsidR="00437502" w:rsidRDefault="00133032">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159B6777" w14:textId="77777777" w:rsidR="00437502" w:rsidRDefault="00133032">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AD9DD45" w14:textId="77777777" w:rsidR="00437502" w:rsidRDefault="00133032">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437502" w14:paraId="20AC30B8" w14:textId="77777777">
        <w:tc>
          <w:tcPr>
            <w:tcW w:w="0" w:type="auto"/>
            <w:tcMar>
              <w:top w:w="0" w:type="auto"/>
              <w:bottom w:w="0" w:type="auto"/>
            </w:tcMar>
          </w:tcPr>
          <w:p w14:paraId="630A6406" w14:textId="77777777" w:rsidR="00437502" w:rsidRDefault="00133032">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08D5C3F6" w14:textId="77777777" w:rsidR="00437502" w:rsidRDefault="00133032">
      <w:pPr>
        <w:spacing w:before="225" w:after="225" w:line="240" w:lineRule="auto"/>
        <w:jc w:val="both"/>
      </w:pPr>
      <w:r>
        <w:rPr>
          <w:rFonts w:ascii="Arial" w:hAnsi="Arial" w:cs="Arial"/>
          <w:b/>
          <w:bCs/>
          <w:color w:val="000000"/>
          <w:sz w:val="18"/>
          <w:szCs w:val="18"/>
        </w:rPr>
        <w:t>III. POGODBENA VREDNOST STORITEV</w:t>
      </w:r>
    </w:p>
    <w:p w14:paraId="0BCB61ED" w14:textId="77777777" w:rsidR="00437502" w:rsidRDefault="0013303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37502" w14:paraId="3E31F23C" w14:textId="77777777">
        <w:tc>
          <w:tcPr>
            <w:tcW w:w="0" w:type="auto"/>
            <w:tcMar>
              <w:top w:w="0" w:type="auto"/>
              <w:bottom w:w="0" w:type="auto"/>
            </w:tcMar>
          </w:tcPr>
          <w:p w14:paraId="1478855C" w14:textId="77777777" w:rsidR="00437502" w:rsidRDefault="00133032">
            <w:pPr>
              <w:spacing w:before="225" w:after="225"/>
              <w:jc w:val="both"/>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14:paraId="6EA0E01A" w14:textId="77777777" w:rsidR="00437502" w:rsidRDefault="00133032">
            <w:pPr>
              <w:spacing w:before="225" w:after="225"/>
              <w:jc w:val="both"/>
            </w:pPr>
            <w:r>
              <w:rPr>
                <w:rFonts w:ascii="Arial" w:hAnsi="Arial" w:cs="Arial"/>
                <w:color w:val="000000"/>
                <w:sz w:val="18"/>
                <w:szCs w:val="18"/>
              </w:rPr>
              <w:t>{_ _ _ _ _ _ _ _ _ _ _ _ _ _ _ _ _ _ _ _ _ _ _ _ _} EUR brez DDV</w:t>
            </w:r>
            <w:r>
              <w:rPr>
                <w:rFonts w:ascii="Arial" w:hAnsi="Arial" w:cs="Arial"/>
                <w:color w:val="000000"/>
                <w:sz w:val="18"/>
                <w:szCs w:val="18"/>
              </w:rPr>
              <w:br/>
              <w:t>{_ _ _ _ _ _ _ _ _ _ _ _ _ _ _ _ _ _ _ _ _ _ _ _ _} davek na dodano vrednost (DDV) v EUR</w:t>
            </w:r>
            <w:r>
              <w:rPr>
                <w:rFonts w:ascii="Arial" w:hAnsi="Arial" w:cs="Arial"/>
                <w:color w:val="000000"/>
                <w:sz w:val="18"/>
                <w:szCs w:val="18"/>
              </w:rPr>
              <w:br/>
              <w:t>{_ _ _ _ _ _ _ _ _ _ _ _ _ _ _ _ _ _ _ _ _ _ _ _ _} pogodbena vrednost vključno z DDV v EUR</w:t>
            </w:r>
          </w:p>
          <w:p w14:paraId="2CC242CD" w14:textId="77777777" w:rsidR="00437502" w:rsidRDefault="00133032">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 </w:t>
            </w:r>
          </w:p>
          <w:p w14:paraId="338987F8" w14:textId="77777777" w:rsidR="00437502" w:rsidRDefault="00133032">
            <w:pPr>
              <w:spacing w:before="225" w:after="225"/>
              <w:jc w:val="both"/>
            </w:pPr>
            <w:r>
              <w:rPr>
                <w:rFonts w:ascii="Arial" w:hAnsi="Arial" w:cs="Arial"/>
                <w:color w:val="000000"/>
                <w:sz w:val="18"/>
                <w:szCs w:val="18"/>
              </w:rPr>
              <w:t>Kadar prevoznik opravlja storitve izven pogodbeno dogovorjenega obsega je upravičen tudi do povračila potnih in ostalih povezanih stroškov z opravljanjem storitev</w:t>
            </w:r>
          </w:p>
        </w:tc>
      </w:tr>
    </w:tbl>
    <w:p w14:paraId="1D26CA08" w14:textId="77777777" w:rsidR="00437502" w:rsidRDefault="0013303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4009"/>
      </w:tblGrid>
      <w:tr w:rsidR="00437502" w14:paraId="3CA3409C" w14:textId="77777777">
        <w:tc>
          <w:tcPr>
            <w:tcW w:w="0" w:type="auto"/>
            <w:tcMar>
              <w:top w:w="0" w:type="auto"/>
              <w:bottom w:w="0" w:type="auto"/>
            </w:tcMar>
          </w:tcPr>
          <w:p w14:paraId="74214D66" w14:textId="77777777" w:rsidR="00437502" w:rsidRDefault="00133032">
            <w:pPr>
              <w:spacing w:before="225" w:after="225"/>
              <w:jc w:val="both"/>
            </w:pPr>
            <w:r>
              <w:rPr>
                <w:rFonts w:ascii="Arial" w:hAnsi="Arial" w:cs="Arial"/>
                <w:color w:val="000000"/>
                <w:sz w:val="18"/>
                <w:szCs w:val="18"/>
              </w:rPr>
              <w:t>Sredstva za izvedbo naročila so zagotovljena v </w:t>
            </w:r>
            <w:r>
              <w:rPr>
                <w:rFonts w:ascii="Arial" w:hAnsi="Arial" w:cs="Arial"/>
                <w:color w:val="000000"/>
                <w:sz w:val="18"/>
                <w:szCs w:val="18"/>
              </w:rPr>
              <w:br/>
              <w:t>[podatki o viru sredstev], </w:t>
            </w:r>
            <w:r>
              <w:rPr>
                <w:rFonts w:ascii="Arial" w:hAnsi="Arial" w:cs="Arial"/>
                <w:color w:val="000000"/>
                <w:sz w:val="18"/>
                <w:szCs w:val="18"/>
              </w:rPr>
              <w:br/>
              <w:t>PP – __________, </w:t>
            </w:r>
            <w:r>
              <w:rPr>
                <w:rFonts w:ascii="Arial" w:hAnsi="Arial" w:cs="Arial"/>
                <w:color w:val="000000"/>
                <w:sz w:val="18"/>
                <w:szCs w:val="18"/>
              </w:rPr>
              <w:br/>
              <w:t>konto _______________.</w:t>
            </w:r>
          </w:p>
        </w:tc>
      </w:tr>
    </w:tbl>
    <w:p w14:paraId="5DF27291" w14:textId="77777777" w:rsidR="00437502" w:rsidRDefault="0013303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37502" w14:paraId="6B3E9C51" w14:textId="77777777">
        <w:tc>
          <w:tcPr>
            <w:tcW w:w="0" w:type="auto"/>
            <w:tcMar>
              <w:top w:w="0" w:type="auto"/>
              <w:bottom w:w="0" w:type="auto"/>
            </w:tcMar>
          </w:tcPr>
          <w:p w14:paraId="392212F9" w14:textId="77777777" w:rsidR="00437502" w:rsidRDefault="00133032">
            <w:pPr>
              <w:spacing w:before="225" w:after="225"/>
              <w:jc w:val="both"/>
            </w:pPr>
            <w:r>
              <w:rPr>
                <w:rFonts w:ascii="Arial" w:hAnsi="Arial" w:cs="Arial"/>
                <w:color w:val="000000"/>
                <w:sz w:val="18"/>
                <w:szCs w:val="18"/>
              </w:rPr>
              <w:lastRenderedPageBreak/>
              <w:t>Prevoznik izda naročniku račun za opravljene storitve do 8. v mesecu za pretekli mesec. Priloga računa je poročilo o opravljenih storitvah za pretekli mesec. V prilogi mora prevoznik opredeliti natančno specifikacijo dni, kilometrine in števila prevozov za pretekli mesec.</w:t>
            </w:r>
          </w:p>
        </w:tc>
      </w:tr>
    </w:tbl>
    <w:p w14:paraId="5BFFC2AA" w14:textId="77777777" w:rsidR="00437502" w:rsidRDefault="0013303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37502" w14:paraId="3D9E882B" w14:textId="77777777">
        <w:tc>
          <w:tcPr>
            <w:tcW w:w="0" w:type="auto"/>
            <w:tcMar>
              <w:top w:w="0" w:type="auto"/>
              <w:bottom w:w="0" w:type="auto"/>
            </w:tcMar>
          </w:tcPr>
          <w:p w14:paraId="7DDBDBAE" w14:textId="77777777" w:rsidR="00437502" w:rsidRDefault="00133032">
            <w:pPr>
              <w:spacing w:before="225" w:after="225"/>
              <w:jc w:val="both"/>
            </w:pPr>
            <w:r>
              <w:rPr>
                <w:rFonts w:ascii="Arial" w:hAnsi="Arial" w:cs="Arial"/>
                <w:color w:val="000000"/>
                <w:sz w:val="18"/>
                <w:szCs w:val="18"/>
              </w:rPr>
              <w:t>Naročnik bo opravljene storitve plačeval mesečno glede na dejansko opravljene storitve. </w:t>
            </w:r>
          </w:p>
          <w:p w14:paraId="76879FF0" w14:textId="77777777" w:rsidR="00437502" w:rsidRDefault="00133032">
            <w:pPr>
              <w:spacing w:before="225" w:after="225"/>
              <w:jc w:val="both"/>
            </w:pPr>
            <w:r>
              <w:rPr>
                <w:rFonts w:ascii="Arial" w:hAnsi="Arial" w:cs="Arial"/>
                <w:color w:val="000000"/>
                <w:sz w:val="18"/>
                <w:szCs w:val="18"/>
              </w:rPr>
              <w:t>V kolikor naročnik računa ne zavrne v roku 8 delovnih dni od prejema, se račun šteje za potrjenega.</w:t>
            </w:r>
          </w:p>
          <w:p w14:paraId="4C0FB299" w14:textId="77777777" w:rsidR="00437502" w:rsidRDefault="00133032">
            <w:pPr>
              <w:spacing w:before="225" w:after="225"/>
              <w:jc w:val="both"/>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w:t>
            </w:r>
          </w:p>
          <w:p w14:paraId="11436D87" w14:textId="77777777" w:rsidR="00437502" w:rsidRDefault="00133032">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14:paraId="62CD94A1" w14:textId="77777777" w:rsidR="00437502" w:rsidRDefault="00133032">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03CBD45C" w14:textId="77777777" w:rsidR="00437502" w:rsidRDefault="00133032">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05DA9CB0" w14:textId="77777777" w:rsidR="00437502" w:rsidRDefault="00133032">
      <w:pPr>
        <w:spacing w:before="225" w:after="225" w:line="240" w:lineRule="auto"/>
        <w:jc w:val="both"/>
      </w:pPr>
      <w:r>
        <w:rPr>
          <w:rFonts w:ascii="Arial" w:hAnsi="Arial" w:cs="Arial"/>
          <w:b/>
          <w:bCs/>
          <w:color w:val="000000"/>
          <w:sz w:val="18"/>
          <w:szCs w:val="18"/>
        </w:rPr>
        <w:t>IV. ROK ZA IZVEDBO STORITEV</w:t>
      </w:r>
    </w:p>
    <w:p w14:paraId="2EB9AEDB" w14:textId="77777777" w:rsidR="00437502" w:rsidRDefault="0013303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37502" w14:paraId="40D58BDC" w14:textId="77777777">
        <w:tc>
          <w:tcPr>
            <w:tcW w:w="0" w:type="auto"/>
            <w:tcMar>
              <w:top w:w="0" w:type="auto"/>
              <w:bottom w:w="0" w:type="auto"/>
            </w:tcMar>
          </w:tcPr>
          <w:p w14:paraId="2475D3C3" w14:textId="77777777" w:rsidR="00437502" w:rsidRDefault="00133032">
            <w:pPr>
              <w:spacing w:before="225" w:after="225"/>
              <w:jc w:val="both"/>
            </w:pPr>
            <w:r>
              <w:rPr>
                <w:rFonts w:ascii="Arial" w:hAnsi="Arial" w:cs="Arial"/>
                <w:color w:val="000000"/>
                <w:sz w:val="18"/>
                <w:szCs w:val="18"/>
              </w:rPr>
              <w:t>Pogodba se sklepa od _ _ _ _ _ _ _ _ _ _  do _ _ _ _ _ _ _ _ _ _ _  oziroma dokler ne bo imel naročnik sklenjene pogodbe za novo obdobje oziroma novo šolsko leto. </w:t>
            </w:r>
          </w:p>
          <w:p w14:paraId="5749AF43" w14:textId="77777777" w:rsidR="00437502" w:rsidRDefault="00133032">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B634DB0" w14:textId="77777777" w:rsidR="00437502" w:rsidRDefault="0013303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37502" w14:paraId="50A4F776" w14:textId="77777777">
        <w:tc>
          <w:tcPr>
            <w:tcW w:w="0" w:type="auto"/>
            <w:tcMar>
              <w:top w:w="0" w:type="auto"/>
              <w:bottom w:w="0" w:type="auto"/>
            </w:tcMar>
          </w:tcPr>
          <w:p w14:paraId="0BA83FD1" w14:textId="77777777" w:rsidR="00437502" w:rsidRDefault="00133032">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63B64F18" w14:textId="77777777" w:rsidR="00437502" w:rsidRDefault="00133032">
      <w:pPr>
        <w:spacing w:before="225" w:after="225" w:line="240" w:lineRule="auto"/>
        <w:jc w:val="both"/>
      </w:pPr>
      <w:r>
        <w:rPr>
          <w:rFonts w:ascii="Arial" w:hAnsi="Arial" w:cs="Arial"/>
          <w:b/>
          <w:bCs/>
          <w:color w:val="000000"/>
          <w:sz w:val="18"/>
          <w:szCs w:val="18"/>
        </w:rPr>
        <w:t>V. DOLŽNOSTI NAROČNIKA</w:t>
      </w:r>
    </w:p>
    <w:p w14:paraId="640534C4" w14:textId="77777777" w:rsidR="00437502" w:rsidRDefault="0013303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37502" w14:paraId="1DDDAC9C" w14:textId="77777777">
        <w:tc>
          <w:tcPr>
            <w:tcW w:w="0" w:type="auto"/>
            <w:tcMar>
              <w:top w:w="0" w:type="auto"/>
              <w:bottom w:w="0" w:type="auto"/>
            </w:tcMar>
          </w:tcPr>
          <w:p w14:paraId="36C6365E" w14:textId="77777777" w:rsidR="00437502" w:rsidRDefault="00133032">
            <w:pPr>
              <w:spacing w:before="225" w:after="225"/>
              <w:jc w:val="both"/>
            </w:pPr>
            <w:r>
              <w:rPr>
                <w:rFonts w:ascii="Arial" w:hAnsi="Arial" w:cs="Arial"/>
                <w:color w:val="000000"/>
                <w:sz w:val="18"/>
                <w:szCs w:val="18"/>
              </w:rPr>
              <w:t>Naročnik se zavezuje poravnati pogodbeno ceno za pravilno opravljene storitve na podlagi te pogodbe. </w:t>
            </w:r>
          </w:p>
          <w:p w14:paraId="6D2094F4" w14:textId="77777777" w:rsidR="00437502" w:rsidRDefault="00133032">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15FF488F" w14:textId="77777777" w:rsidR="00437502" w:rsidRDefault="00133032">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pogodbene cene upoštevajo cene na polni prevoženi kilometer, kot so podane v ponudbi prevoznika za javno naročilo z naslovom: _ _ _ _ _ _ _ _ _ _ _ _ _ _ _ _ _ _ _ _ _ _ _ _ _ _ _ _ _ _ _ _ _ , ki je bilo objavljeno na Portalu javnih naročil dne _ _ _ _ _ _ _ _ _ _ _  pod številko _ _ _ _ _ _ _ _ _ _  _. 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w:t>
            </w:r>
            <w:r>
              <w:rPr>
                <w:rFonts w:ascii="Arial" w:hAnsi="Arial" w:cs="Arial"/>
                <w:color w:val="000000"/>
                <w:sz w:val="18"/>
                <w:szCs w:val="18"/>
              </w:rPr>
              <w:lastRenderedPageBreak/>
              <w:t>oziroma kilometrina upošteva najkrajša možna pot od začetnega postajališča do šole oziroma zavoda. Obravnavno kilometrino bosta naročnik in prevoznik ugotovila skupaj na ogledu. </w:t>
            </w:r>
          </w:p>
          <w:p w14:paraId="7D8F496C" w14:textId="77777777" w:rsidR="00437502" w:rsidRDefault="00133032">
            <w:pPr>
              <w:spacing w:before="225" w:after="225"/>
              <w:jc w:val="both"/>
            </w:pPr>
            <w:r>
              <w:rPr>
                <w:rFonts w:ascii="Arial" w:hAnsi="Arial" w:cs="Arial"/>
                <w:color w:val="000000"/>
                <w:sz w:val="18"/>
                <w:szCs w:val="18"/>
              </w:rPr>
              <w:t>Vsako povečanje obsega predmeta pogodbe bosta naročnik in prevoznik uredila z dodatkom k pogodbi.</w:t>
            </w:r>
          </w:p>
          <w:p w14:paraId="7D00AC44" w14:textId="77777777" w:rsidR="00437502" w:rsidRDefault="00133032">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w:t>
            </w:r>
          </w:p>
        </w:tc>
      </w:tr>
    </w:tbl>
    <w:p w14:paraId="5C33928B" w14:textId="77777777" w:rsidR="00437502" w:rsidRDefault="00133032">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437502" w14:paraId="5EE40536" w14:textId="77777777">
        <w:tc>
          <w:tcPr>
            <w:tcW w:w="0" w:type="auto"/>
            <w:tcMar>
              <w:top w:w="0" w:type="auto"/>
              <w:bottom w:w="0" w:type="auto"/>
            </w:tcMar>
          </w:tcPr>
          <w:p w14:paraId="4189CF57" w14:textId="77777777" w:rsidR="00437502" w:rsidRDefault="00133032">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6CA8C2D4" w14:textId="77777777" w:rsidR="00437502" w:rsidRDefault="0013303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37502" w14:paraId="4390AD44" w14:textId="77777777">
        <w:tc>
          <w:tcPr>
            <w:tcW w:w="0" w:type="auto"/>
            <w:tcMar>
              <w:top w:w="0" w:type="auto"/>
              <w:bottom w:w="0" w:type="auto"/>
            </w:tcMar>
          </w:tcPr>
          <w:p w14:paraId="21473388" w14:textId="77777777" w:rsidR="00437502" w:rsidRDefault="00133032">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2053E0C6" w14:textId="77777777" w:rsidR="00437502" w:rsidRDefault="00133032">
      <w:pPr>
        <w:spacing w:before="225" w:after="225" w:line="240" w:lineRule="auto"/>
        <w:jc w:val="both"/>
      </w:pPr>
      <w:r>
        <w:rPr>
          <w:rFonts w:ascii="Arial" w:hAnsi="Arial" w:cs="Arial"/>
          <w:b/>
          <w:bCs/>
          <w:color w:val="000000"/>
          <w:sz w:val="18"/>
          <w:szCs w:val="18"/>
        </w:rPr>
        <w:t>VI. DOLŽNOSTI PREVOZNIKA</w:t>
      </w:r>
    </w:p>
    <w:p w14:paraId="4CE2C1F4" w14:textId="77777777" w:rsidR="00437502" w:rsidRDefault="0013303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37502" w14:paraId="68E50940" w14:textId="77777777">
        <w:tc>
          <w:tcPr>
            <w:tcW w:w="0" w:type="auto"/>
            <w:tcMar>
              <w:top w:w="0" w:type="auto"/>
              <w:bottom w:w="0" w:type="auto"/>
            </w:tcMar>
          </w:tcPr>
          <w:p w14:paraId="3237860F" w14:textId="77777777" w:rsidR="00437502" w:rsidRDefault="00133032">
            <w:pPr>
              <w:spacing w:before="225" w:after="225"/>
              <w:jc w:val="both"/>
            </w:pPr>
            <w:r>
              <w:rPr>
                <w:rFonts w:ascii="Arial" w:hAnsi="Arial" w:cs="Arial"/>
                <w:color w:val="000000"/>
                <w:sz w:val="18"/>
                <w:szCs w:val="18"/>
              </w:rPr>
              <w:t>Prevoznik se obvezuje, da je kadrovsko in tehnično sposoben izvesti javno naročilo v skladu z zahtevami naročnika in sicer:</w:t>
            </w:r>
          </w:p>
          <w:p w14:paraId="171EADD1" w14:textId="77777777" w:rsidR="00437502" w:rsidRDefault="00133032">
            <w:pPr>
              <w:spacing w:before="225" w:after="225"/>
              <w:jc w:val="both"/>
            </w:pPr>
            <w:r>
              <w:rPr>
                <w:rFonts w:ascii="Arial" w:hAnsi="Arial" w:cs="Arial"/>
                <w:color w:val="000000"/>
                <w:sz w:val="18"/>
                <w:szCs w:val="18"/>
              </w:rPr>
              <w:t>- da razpolaga z zadostnimi kapacitetami voznikov, ki bodo vključeni v šolske prevoze in da vsi ti vozniki izpolnjujejo pogoje, ki jih zahtevajo veljavni predpisi, ter</w:t>
            </w:r>
          </w:p>
          <w:p w14:paraId="0EFEDF87" w14:textId="77777777" w:rsidR="00437502" w:rsidRDefault="00133032">
            <w:pPr>
              <w:spacing w:before="225" w:after="225"/>
              <w:jc w:val="both"/>
            </w:pPr>
            <w:r>
              <w:rPr>
                <w:rFonts w:ascii="Arial" w:hAnsi="Arial" w:cs="Arial"/>
                <w:color w:val="000000"/>
                <w:sz w:val="18"/>
                <w:szCs w:val="18"/>
              </w:rPr>
              <w:t xml:space="preserve">- da so vsa vozila, ki bodo vključena v šolske prevoze, tehnično brezhibna, ustrezno opremljena in </w:t>
            </w:r>
            <w:proofErr w:type="spellStart"/>
            <w:r>
              <w:rPr>
                <w:rFonts w:ascii="Arial" w:hAnsi="Arial" w:cs="Arial"/>
                <w:color w:val="000000"/>
                <w:sz w:val="18"/>
                <w:szCs w:val="18"/>
              </w:rPr>
              <w:t>izpoljnjujejo</w:t>
            </w:r>
            <w:proofErr w:type="spellEnd"/>
            <w:r>
              <w:rPr>
                <w:rFonts w:ascii="Arial" w:hAnsi="Arial" w:cs="Arial"/>
                <w:color w:val="000000"/>
                <w:sz w:val="18"/>
                <w:szCs w:val="18"/>
              </w:rPr>
              <w:t xml:space="preserve"> vse pogoje, ki jih zahtevajo veljavni predpisi za prevoze otrok, ter da bodo v izvajanje prevozov vključena le vozila, ki bodo prilagojena vsakokratnim pogojem na cestišču.</w:t>
            </w:r>
          </w:p>
          <w:p w14:paraId="62D20526" w14:textId="77777777" w:rsidR="00437502" w:rsidRDefault="00133032">
            <w:pPr>
              <w:spacing w:before="225" w:after="225"/>
              <w:jc w:val="both"/>
            </w:pPr>
            <w:r>
              <w:rPr>
                <w:rFonts w:ascii="Arial" w:hAnsi="Arial" w:cs="Arial"/>
                <w:color w:val="000000"/>
                <w:sz w:val="18"/>
                <w:szCs w:val="18"/>
              </w:rPr>
              <w:t>Prevoznik se obvezuje, da bo sposoben nemudoma zagotoviti ustrezno nadomestno vozilo v primeru okvar in da je v primeru odsotnosti voznika sposoben nemudoma zagotoviti nadomestnega voznika, tako da kljub okvari vozila in odsotnosti voznika šolski prevozi potekajo nemoteno in brez zamud. Prevoznik se zavezuje, da bo v primeru okvare vozila med vožnjo oziroma v času, ko bi moral vožnjo opraviti, na lastne stroške poskrbel za drugo vozilo in morebitno škodo, ki bi s tem nastala, naročniku na njegovo zahtevo tudi poravnal.</w:t>
            </w:r>
          </w:p>
          <w:p w14:paraId="2E1C6B1B" w14:textId="77777777" w:rsidR="00437502" w:rsidRDefault="00133032">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345BEA8" w14:textId="77777777" w:rsidR="00437502" w:rsidRDefault="00133032">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75AFF052" w14:textId="77777777" w:rsidR="00437502" w:rsidRDefault="00133032">
            <w:pPr>
              <w:spacing w:before="225" w:after="225"/>
              <w:jc w:val="both"/>
            </w:pPr>
            <w:r>
              <w:rPr>
                <w:rFonts w:ascii="Arial" w:hAnsi="Arial" w:cs="Arial"/>
                <w:color w:val="000000"/>
                <w:sz w:val="18"/>
                <w:szCs w:val="18"/>
              </w:rPr>
              <w:t>Kakovost storitev mora ustrezati obstoječim standardom in pogojem iz razpisne dokumentacije.</w:t>
            </w:r>
          </w:p>
          <w:p w14:paraId="79A369F4" w14:textId="77777777" w:rsidR="00437502" w:rsidRDefault="00133032">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0D24B2B3" w14:textId="77777777" w:rsidR="00437502" w:rsidRDefault="00133032">
            <w:pPr>
              <w:spacing w:before="225" w:after="225"/>
              <w:jc w:val="both"/>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Pr>
                <w:rFonts w:ascii="Arial" w:hAnsi="Arial" w:cs="Arial"/>
                <w:color w:val="000000"/>
                <w:sz w:val="18"/>
                <w:szCs w:val="18"/>
              </w:rPr>
              <w:br/>
              <w:t>Prevoznik je dolžan poskrbeti, da je vozilo vedno čisto in urejeno.</w:t>
            </w:r>
          </w:p>
          <w:p w14:paraId="53E836A5" w14:textId="77777777" w:rsidR="00437502" w:rsidRDefault="00133032">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0E854BEF" w14:textId="77777777" w:rsidR="00437502" w:rsidRDefault="00133032">
            <w:pPr>
              <w:spacing w:before="225" w:after="225"/>
              <w:jc w:val="both"/>
            </w:pPr>
            <w:r>
              <w:rPr>
                <w:rFonts w:ascii="Arial" w:hAnsi="Arial" w:cs="Arial"/>
                <w:color w:val="000000"/>
                <w:sz w:val="18"/>
                <w:szCs w:val="18"/>
              </w:rPr>
              <w:lastRenderedPageBreak/>
              <w:t>Med opravljanjem storitev prevoza otrok, ki je predmet te pogodbe, mora prevoznik poskrbeti, da je na ustreznem mestu v vozilu nameščena dobro vidna tabla z oznako relacije, ki jo dotično vozilo opravlja.</w:t>
            </w:r>
          </w:p>
          <w:p w14:paraId="2ABECA32" w14:textId="77777777" w:rsidR="00437502" w:rsidRDefault="00133032">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745FA6BE" w14:textId="77777777" w:rsidR="00437502" w:rsidRDefault="00133032">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148CCB46" w14:textId="77777777" w:rsidR="00437502" w:rsidRDefault="00133032">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785F06D5" w14:textId="77777777" w:rsidR="00437502" w:rsidRDefault="00133032">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70960160" w14:textId="77777777" w:rsidR="00437502" w:rsidRDefault="00133032">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45BFC493" w14:textId="77777777" w:rsidR="00437502" w:rsidRDefault="00133032">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35A0D1E3" w14:textId="77777777" w:rsidR="00437502" w:rsidRDefault="00133032">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437502" w14:paraId="35A6F55F" w14:textId="77777777">
        <w:tc>
          <w:tcPr>
            <w:tcW w:w="0" w:type="auto"/>
            <w:tcMar>
              <w:top w:w="0" w:type="auto"/>
              <w:bottom w:w="0" w:type="auto"/>
            </w:tcMar>
          </w:tcPr>
          <w:p w14:paraId="75A0D20B" w14:textId="77777777" w:rsidR="00437502" w:rsidRDefault="00133032">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14:paraId="611FFD46" w14:textId="77777777" w:rsidR="00437502" w:rsidRDefault="0013303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37502" w14:paraId="0FB26297" w14:textId="77777777">
        <w:tc>
          <w:tcPr>
            <w:tcW w:w="0" w:type="auto"/>
            <w:tcMar>
              <w:top w:w="0" w:type="auto"/>
              <w:bottom w:w="0" w:type="auto"/>
            </w:tcMar>
          </w:tcPr>
          <w:p w14:paraId="23445660" w14:textId="77777777" w:rsidR="00437502" w:rsidRDefault="00133032">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497CF9CC" w14:textId="77777777" w:rsidR="00437502" w:rsidRDefault="0013303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37502" w14:paraId="2760B7E3" w14:textId="77777777">
        <w:tc>
          <w:tcPr>
            <w:tcW w:w="0" w:type="auto"/>
            <w:tcMar>
              <w:top w:w="0" w:type="auto"/>
              <w:bottom w:w="0" w:type="auto"/>
            </w:tcMar>
          </w:tcPr>
          <w:p w14:paraId="5A87D0C3" w14:textId="77777777" w:rsidR="00437502" w:rsidRDefault="00133032">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447B3A49" w14:textId="77777777" w:rsidR="00437502" w:rsidRDefault="0013303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37502" w14:paraId="7CEF0261" w14:textId="77777777">
        <w:tc>
          <w:tcPr>
            <w:tcW w:w="0" w:type="auto"/>
            <w:tcMar>
              <w:top w:w="0" w:type="auto"/>
              <w:bottom w:w="0" w:type="auto"/>
            </w:tcMar>
          </w:tcPr>
          <w:p w14:paraId="4677CC8C" w14:textId="77777777" w:rsidR="00437502" w:rsidRDefault="00133032">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783B362D" w14:textId="77777777" w:rsidR="00437502" w:rsidRDefault="00133032">
      <w:pPr>
        <w:spacing w:before="225" w:after="225" w:line="240" w:lineRule="auto"/>
        <w:jc w:val="both"/>
      </w:pPr>
      <w:r>
        <w:rPr>
          <w:rFonts w:ascii="Arial" w:hAnsi="Arial" w:cs="Arial"/>
          <w:b/>
          <w:bCs/>
          <w:color w:val="000000"/>
          <w:sz w:val="18"/>
          <w:szCs w:val="18"/>
        </w:rPr>
        <w:t>VII. PODIZVAJALCI</w:t>
      </w:r>
    </w:p>
    <w:p w14:paraId="129A4EC4" w14:textId="77777777" w:rsidR="00437502" w:rsidRDefault="0013303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37502" w14:paraId="462E6591" w14:textId="77777777">
        <w:tc>
          <w:tcPr>
            <w:tcW w:w="0" w:type="auto"/>
            <w:tcMar>
              <w:top w:w="0" w:type="auto"/>
              <w:bottom w:w="0" w:type="auto"/>
            </w:tcMar>
          </w:tcPr>
          <w:p w14:paraId="44CC76C4" w14:textId="77777777" w:rsidR="00437502" w:rsidRDefault="00133032">
            <w:pPr>
              <w:spacing w:before="225" w:after="225"/>
              <w:jc w:val="both"/>
            </w:pPr>
            <w:r>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7502" w14:paraId="3B681D3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F51491" w14:textId="77777777" w:rsidR="00437502" w:rsidRDefault="0013303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F22F6F0" w14:textId="77777777" w:rsidR="00437502" w:rsidRDefault="00437502"/>
              </w:tc>
            </w:tr>
            <w:tr w:rsidR="00437502" w14:paraId="6E264A9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34CFFF" w14:textId="77777777" w:rsidR="00437502" w:rsidRDefault="001330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91C3265" w14:textId="77777777" w:rsidR="00437502" w:rsidRDefault="00133032">
                  <w:pPr>
                    <w:spacing w:before="135" w:after="135"/>
                    <w:jc w:val="both"/>
                    <w:textAlignment w:val="center"/>
                  </w:pPr>
                  <w:r>
                    <w:rPr>
                      <w:rFonts w:ascii="Arial" w:hAnsi="Arial" w:cs="Arial"/>
                      <w:color w:val="000000"/>
                      <w:position w:val="-2"/>
                      <w:sz w:val="18"/>
                      <w:szCs w:val="18"/>
                    </w:rPr>
                    <w:t>Opis del, ki jih bo izvedel podizvajalec:</w:t>
                  </w:r>
                </w:p>
                <w:p w14:paraId="69C60E7A" w14:textId="77777777" w:rsidR="00437502" w:rsidRDefault="001330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37502" w14:paraId="39EC6E4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086EC0" w14:textId="77777777" w:rsidR="00437502" w:rsidRDefault="0013303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8DAB2B" w14:textId="77777777" w:rsidR="00437502" w:rsidRDefault="00437502"/>
              </w:tc>
            </w:tr>
            <w:tr w:rsidR="00437502" w14:paraId="74F79AD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4F9BF2" w14:textId="77777777" w:rsidR="00437502" w:rsidRDefault="001330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F1E59F3" w14:textId="77777777" w:rsidR="00437502" w:rsidRDefault="00133032">
                  <w:pPr>
                    <w:spacing w:before="135" w:after="135"/>
                    <w:jc w:val="both"/>
                    <w:textAlignment w:val="center"/>
                  </w:pPr>
                  <w:r>
                    <w:rPr>
                      <w:rFonts w:ascii="Arial" w:hAnsi="Arial" w:cs="Arial"/>
                      <w:color w:val="000000"/>
                      <w:position w:val="-2"/>
                      <w:sz w:val="18"/>
                      <w:szCs w:val="18"/>
                    </w:rPr>
                    <w:t>Opis del, ki jih bo izvedel podizvajalec:</w:t>
                  </w:r>
                </w:p>
                <w:p w14:paraId="1A6D7A40" w14:textId="77777777" w:rsidR="00437502" w:rsidRDefault="0013303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9FC8079" w14:textId="77777777" w:rsidR="00437502" w:rsidRDefault="00437502"/>
          <w:p w14:paraId="46D995B9" w14:textId="77777777" w:rsidR="00437502" w:rsidRDefault="0013303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451A609" w14:textId="77777777" w:rsidR="00437502" w:rsidRDefault="0013303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37502" w14:paraId="76818E3B" w14:textId="77777777">
              <w:tc>
                <w:tcPr>
                  <w:tcW w:w="0" w:type="auto"/>
                  <w:tcMar>
                    <w:top w:w="0" w:type="auto"/>
                    <w:bottom w:w="0" w:type="auto"/>
                  </w:tcMar>
                </w:tcPr>
                <w:p w14:paraId="6B5B7A36" w14:textId="77777777" w:rsidR="00437502" w:rsidRDefault="00133032">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F6C6CBE" w14:textId="77777777" w:rsidR="00437502" w:rsidRDefault="00133032">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D948A11" w14:textId="77777777" w:rsidR="00437502" w:rsidRDefault="00133032">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33A688A" w14:textId="77777777" w:rsidR="00437502" w:rsidRDefault="00437502"/>
          <w:p w14:paraId="52C960C1" w14:textId="77777777" w:rsidR="00437502" w:rsidRDefault="0013303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291B82A" w14:textId="77777777" w:rsidR="00437502" w:rsidRDefault="00133032">
            <w:pPr>
              <w:spacing w:before="225" w:after="225"/>
              <w:jc w:val="both"/>
            </w:pPr>
            <w:r>
              <w:rPr>
                <w:rFonts w:ascii="Arial" w:hAnsi="Arial" w:cs="Arial"/>
                <w:color w:val="000000"/>
                <w:sz w:val="18"/>
                <w:szCs w:val="18"/>
              </w:rPr>
              <w:t>Plačila podizvajalcem se izvedejo v rokih in na enak način kot velja za plačila izvajalcu.</w:t>
            </w:r>
          </w:p>
          <w:p w14:paraId="7B52D3E2" w14:textId="77777777" w:rsidR="00437502" w:rsidRDefault="0013303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9780E2" w14:textId="77777777" w:rsidR="00437502" w:rsidRDefault="0013303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383AA3" w14:textId="77777777" w:rsidR="00437502" w:rsidRDefault="00133032">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7CFB4A28" w14:textId="77777777" w:rsidR="00437502" w:rsidRDefault="00133032">
      <w:pPr>
        <w:spacing w:before="225" w:after="225" w:line="240" w:lineRule="auto"/>
        <w:jc w:val="both"/>
      </w:pPr>
      <w:r>
        <w:rPr>
          <w:rFonts w:ascii="Arial" w:hAnsi="Arial" w:cs="Arial"/>
          <w:b/>
          <w:bCs/>
          <w:color w:val="000000"/>
          <w:sz w:val="18"/>
          <w:szCs w:val="18"/>
        </w:rPr>
        <w:lastRenderedPageBreak/>
        <w:t>VIII. ODSTOP OD POGODBE</w:t>
      </w:r>
    </w:p>
    <w:p w14:paraId="4F58E29B" w14:textId="77777777" w:rsidR="00437502" w:rsidRDefault="0013303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37502" w14:paraId="736D42F5" w14:textId="77777777">
        <w:tc>
          <w:tcPr>
            <w:tcW w:w="0" w:type="auto"/>
            <w:tcMar>
              <w:top w:w="0" w:type="auto"/>
              <w:bottom w:w="0" w:type="auto"/>
            </w:tcMar>
          </w:tcPr>
          <w:p w14:paraId="1FFA3ABD" w14:textId="77777777" w:rsidR="00437502" w:rsidRDefault="0013303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DAC23C0" w14:textId="77777777" w:rsidR="00437502" w:rsidRDefault="0013303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37502" w14:paraId="38CC7E78" w14:textId="77777777">
              <w:tc>
                <w:tcPr>
                  <w:tcW w:w="0" w:type="auto"/>
                  <w:tcMar>
                    <w:top w:w="0" w:type="auto"/>
                    <w:bottom w:w="0" w:type="auto"/>
                  </w:tcMar>
                </w:tcPr>
                <w:p w14:paraId="2FE45458" w14:textId="77777777" w:rsidR="00437502" w:rsidRDefault="00133032">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5847468" w14:textId="77777777" w:rsidR="00437502" w:rsidRDefault="00133032">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5729BB7" w14:textId="77777777" w:rsidR="00437502" w:rsidRDefault="00133032">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81C83E8" w14:textId="77777777" w:rsidR="00437502" w:rsidRDefault="00437502"/>
          <w:p w14:paraId="18FD2B9B" w14:textId="77777777" w:rsidR="00437502" w:rsidRDefault="0013303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37502" w14:paraId="39014E38" w14:textId="77777777">
              <w:tc>
                <w:tcPr>
                  <w:tcW w:w="0" w:type="auto"/>
                  <w:tcMar>
                    <w:top w:w="0" w:type="auto"/>
                    <w:bottom w:w="0" w:type="auto"/>
                  </w:tcMar>
                </w:tcPr>
                <w:p w14:paraId="437EA85C" w14:textId="77777777" w:rsidR="00437502" w:rsidRDefault="00133032">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D0D9D19" w14:textId="77777777" w:rsidR="00437502" w:rsidRDefault="00133032">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E50B374" w14:textId="77777777" w:rsidR="00437502" w:rsidRDefault="00133032">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2229576" w14:textId="77777777" w:rsidR="00437502" w:rsidRDefault="00437502"/>
          <w:p w14:paraId="03CC7E8D" w14:textId="77777777" w:rsidR="00437502" w:rsidRDefault="00133032">
            <w:pPr>
              <w:spacing w:before="225" w:after="225"/>
              <w:jc w:val="both"/>
            </w:pPr>
            <w:r>
              <w:rPr>
                <w:rFonts w:ascii="Arial" w:hAnsi="Arial" w:cs="Arial"/>
                <w:color w:val="000000"/>
                <w:sz w:val="18"/>
                <w:szCs w:val="18"/>
              </w:rPr>
              <w:t>Odstop od pogodbe učinkuje z dnem, ko izvajalec prejme pisno izjavo naročnika o odstopu.</w:t>
            </w:r>
          </w:p>
          <w:p w14:paraId="571FA0EB" w14:textId="77777777" w:rsidR="00437502" w:rsidRDefault="0013303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1AE9BA1" w14:textId="77777777" w:rsidR="00437502" w:rsidRDefault="00133032">
      <w:pPr>
        <w:spacing w:before="225" w:after="225" w:line="240" w:lineRule="auto"/>
        <w:jc w:val="both"/>
      </w:pPr>
      <w:r>
        <w:rPr>
          <w:rFonts w:ascii="Arial" w:hAnsi="Arial" w:cs="Arial"/>
          <w:b/>
          <w:bCs/>
          <w:color w:val="000000"/>
          <w:sz w:val="18"/>
          <w:szCs w:val="18"/>
        </w:rPr>
        <w:t>IX. SOCIALNA KLAVZULA</w:t>
      </w:r>
    </w:p>
    <w:p w14:paraId="6295353F" w14:textId="77777777" w:rsidR="00437502" w:rsidRDefault="0013303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37502" w14:paraId="5C234921" w14:textId="77777777">
        <w:tc>
          <w:tcPr>
            <w:tcW w:w="0" w:type="auto"/>
            <w:tcMar>
              <w:top w:w="0" w:type="auto"/>
              <w:bottom w:w="0" w:type="auto"/>
            </w:tcMar>
          </w:tcPr>
          <w:p w14:paraId="11288FDA" w14:textId="77777777" w:rsidR="00437502" w:rsidRDefault="00133032">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14:paraId="50B953E6" w14:textId="77777777" w:rsidR="00437502" w:rsidRDefault="00133032">
      <w:pPr>
        <w:spacing w:before="225" w:after="225" w:line="240" w:lineRule="auto"/>
        <w:jc w:val="both"/>
      </w:pPr>
      <w:r>
        <w:rPr>
          <w:rFonts w:ascii="Arial" w:hAnsi="Arial" w:cs="Arial"/>
          <w:b/>
          <w:bCs/>
          <w:color w:val="000000"/>
          <w:sz w:val="18"/>
          <w:szCs w:val="18"/>
        </w:rPr>
        <w:t>X. POGODBENA KAZEN</w:t>
      </w:r>
    </w:p>
    <w:p w14:paraId="70D48162" w14:textId="77777777" w:rsidR="00437502" w:rsidRDefault="0013303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37502" w14:paraId="46E64834" w14:textId="77777777">
        <w:tc>
          <w:tcPr>
            <w:tcW w:w="0" w:type="auto"/>
            <w:tcMar>
              <w:top w:w="0" w:type="auto"/>
              <w:bottom w:w="0" w:type="auto"/>
            </w:tcMar>
          </w:tcPr>
          <w:p w14:paraId="23747CD9" w14:textId="77777777" w:rsidR="00437502" w:rsidRDefault="00133032">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0B6CD5A6" w14:textId="77777777" w:rsidR="00437502" w:rsidRDefault="0013303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37502" w14:paraId="4AA793B0" w14:textId="77777777">
        <w:tc>
          <w:tcPr>
            <w:tcW w:w="0" w:type="auto"/>
            <w:tcMar>
              <w:top w:w="0" w:type="auto"/>
              <w:bottom w:w="0" w:type="auto"/>
            </w:tcMar>
          </w:tcPr>
          <w:p w14:paraId="694D0437" w14:textId="77777777" w:rsidR="00437502" w:rsidRDefault="00133032">
            <w:pPr>
              <w:spacing w:before="225" w:after="225"/>
              <w:jc w:val="both"/>
            </w:pPr>
            <w:r>
              <w:rPr>
                <w:rFonts w:ascii="Arial" w:hAnsi="Arial" w:cs="Arial"/>
                <w:color w:val="000000"/>
                <w:sz w:val="18"/>
                <w:szCs w:val="18"/>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19D99B62" w14:textId="77777777" w:rsidR="00437502" w:rsidRDefault="0013303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437502" w14:paraId="2111EBFF" w14:textId="77777777">
        <w:tc>
          <w:tcPr>
            <w:tcW w:w="0" w:type="auto"/>
            <w:tcMar>
              <w:top w:w="0" w:type="auto"/>
              <w:bottom w:w="0" w:type="auto"/>
            </w:tcMar>
          </w:tcPr>
          <w:p w14:paraId="4C2ACD47" w14:textId="77777777" w:rsidR="00437502" w:rsidRDefault="00133032">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479748E3" w14:textId="77777777" w:rsidR="00437502" w:rsidRDefault="00133032">
      <w:pPr>
        <w:spacing w:before="225" w:after="225" w:line="240" w:lineRule="auto"/>
        <w:jc w:val="both"/>
      </w:pPr>
      <w:r>
        <w:rPr>
          <w:rFonts w:ascii="Arial" w:hAnsi="Arial" w:cs="Arial"/>
          <w:b/>
          <w:bCs/>
          <w:color w:val="000000"/>
          <w:sz w:val="18"/>
          <w:szCs w:val="18"/>
        </w:rPr>
        <w:t>XI. ZAVAROVANJE ZA DOBRO IN PRAVOČASNO IZVEDBO POGODBENIH OBVEZNOSTI</w:t>
      </w:r>
    </w:p>
    <w:p w14:paraId="11D40F99" w14:textId="77777777" w:rsidR="00437502" w:rsidRDefault="0013303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37502" w14:paraId="7D526292" w14:textId="77777777">
        <w:tc>
          <w:tcPr>
            <w:tcW w:w="0" w:type="auto"/>
            <w:tcMar>
              <w:top w:w="0" w:type="auto"/>
              <w:bottom w:w="0" w:type="auto"/>
            </w:tcMar>
          </w:tcPr>
          <w:p w14:paraId="0F671FFA" w14:textId="77777777" w:rsidR="00437502" w:rsidRDefault="00133032">
            <w:pPr>
              <w:spacing w:before="225" w:after="225"/>
              <w:jc w:val="both"/>
            </w:pPr>
            <w:r>
              <w:rPr>
                <w:rFonts w:ascii="Arial" w:hAnsi="Arial" w:cs="Arial"/>
                <w:color w:val="000000"/>
                <w:sz w:val="18"/>
                <w:szCs w:val="18"/>
              </w:rPr>
              <w:t>ZAVAROVANJE ZA DOBRO IZVEDBO</w:t>
            </w:r>
          </w:p>
          <w:p w14:paraId="02426090" w14:textId="77777777" w:rsidR="00437502" w:rsidRDefault="00133032">
            <w:pPr>
              <w:spacing w:before="225" w:after="225"/>
              <w:jc w:val="both"/>
            </w:pPr>
            <w:r>
              <w:rPr>
                <w:rFonts w:ascii="Arial" w:hAnsi="Arial" w:cs="Arial"/>
                <w:color w:val="000000"/>
                <w:sz w:val="18"/>
                <w:szCs w:val="18"/>
              </w:rPr>
              <w:t>Instrument zavarovanja: _____________</w:t>
            </w:r>
          </w:p>
          <w:p w14:paraId="477F2444" w14:textId="77777777" w:rsidR="00437502" w:rsidRDefault="00133032">
            <w:pPr>
              <w:spacing w:before="225" w:after="225"/>
              <w:jc w:val="both"/>
            </w:pPr>
            <w:r>
              <w:rPr>
                <w:rFonts w:ascii="Arial" w:hAnsi="Arial" w:cs="Arial"/>
                <w:color w:val="000000"/>
                <w:sz w:val="18"/>
                <w:szCs w:val="18"/>
              </w:rPr>
              <w:t>Višina zavarovanja: _____________</w:t>
            </w:r>
          </w:p>
          <w:p w14:paraId="739F2822" w14:textId="77777777" w:rsidR="00437502" w:rsidRDefault="00133032">
            <w:pPr>
              <w:spacing w:before="225" w:after="225"/>
              <w:jc w:val="both"/>
            </w:pPr>
            <w:r>
              <w:rPr>
                <w:rFonts w:ascii="Arial" w:hAnsi="Arial" w:cs="Arial"/>
                <w:color w:val="000000"/>
                <w:sz w:val="18"/>
                <w:szCs w:val="18"/>
              </w:rPr>
              <w:t>Čas veljavnosti: _____________</w:t>
            </w:r>
          </w:p>
          <w:p w14:paraId="3BD3929E" w14:textId="77777777" w:rsidR="00437502" w:rsidRDefault="00133032">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EAC9163" w14:textId="77777777" w:rsidR="00437502" w:rsidRDefault="0013303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C9C728C" w14:textId="77777777" w:rsidR="00437502" w:rsidRDefault="00133032">
      <w:pPr>
        <w:spacing w:before="225" w:after="225" w:line="240" w:lineRule="auto"/>
        <w:jc w:val="both"/>
      </w:pPr>
      <w:r>
        <w:rPr>
          <w:rFonts w:ascii="Arial" w:hAnsi="Arial" w:cs="Arial"/>
          <w:b/>
          <w:bCs/>
          <w:color w:val="000000"/>
          <w:sz w:val="18"/>
          <w:szCs w:val="18"/>
        </w:rPr>
        <w:t>XII. POSLOVNA SKRIVNOST</w:t>
      </w:r>
    </w:p>
    <w:p w14:paraId="78E35A45" w14:textId="77777777" w:rsidR="00437502" w:rsidRDefault="0013303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37502" w14:paraId="51502654" w14:textId="77777777">
        <w:tc>
          <w:tcPr>
            <w:tcW w:w="0" w:type="auto"/>
            <w:tcMar>
              <w:top w:w="0" w:type="auto"/>
              <w:bottom w:w="0" w:type="auto"/>
            </w:tcMar>
          </w:tcPr>
          <w:p w14:paraId="450AFB1B" w14:textId="77777777" w:rsidR="00437502" w:rsidRDefault="00133032">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0ADB5776" w14:textId="77777777" w:rsidR="00437502" w:rsidRDefault="0013303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37502" w14:paraId="540B42B2" w14:textId="77777777">
        <w:tc>
          <w:tcPr>
            <w:tcW w:w="0" w:type="auto"/>
            <w:tcMar>
              <w:top w:w="0" w:type="auto"/>
              <w:bottom w:w="0" w:type="auto"/>
            </w:tcMar>
          </w:tcPr>
          <w:p w14:paraId="1BB6EF69" w14:textId="77777777" w:rsidR="00437502" w:rsidRDefault="00133032">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F0A7F4E" w14:textId="77777777" w:rsidR="00437502" w:rsidRDefault="00133032">
      <w:pPr>
        <w:spacing w:before="225" w:after="225" w:line="240" w:lineRule="auto"/>
        <w:jc w:val="both"/>
      </w:pPr>
      <w:r>
        <w:rPr>
          <w:rFonts w:ascii="Arial" w:hAnsi="Arial" w:cs="Arial"/>
          <w:b/>
          <w:bCs/>
          <w:color w:val="000000"/>
          <w:sz w:val="18"/>
          <w:szCs w:val="18"/>
        </w:rPr>
        <w:t>XIII. REŠEVANJE SPOROV</w:t>
      </w:r>
    </w:p>
    <w:p w14:paraId="60C2A89A" w14:textId="77777777" w:rsidR="00437502" w:rsidRDefault="0013303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437502" w14:paraId="575482E0" w14:textId="77777777">
        <w:tc>
          <w:tcPr>
            <w:tcW w:w="0" w:type="auto"/>
            <w:tcMar>
              <w:top w:w="0" w:type="auto"/>
              <w:bottom w:w="0" w:type="auto"/>
            </w:tcMar>
          </w:tcPr>
          <w:p w14:paraId="26CB10E9" w14:textId="77777777" w:rsidR="00437502" w:rsidRDefault="00133032">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602DA91C" w14:textId="77777777" w:rsidR="00437502" w:rsidRDefault="00133032">
      <w:pPr>
        <w:spacing w:before="225" w:after="225" w:line="240" w:lineRule="auto"/>
        <w:jc w:val="both"/>
      </w:pPr>
      <w:r>
        <w:rPr>
          <w:rFonts w:ascii="Arial" w:hAnsi="Arial" w:cs="Arial"/>
          <w:b/>
          <w:bCs/>
          <w:color w:val="000000"/>
          <w:sz w:val="18"/>
          <w:szCs w:val="18"/>
        </w:rPr>
        <w:t>XIV. KONČNE DOLOČBE</w:t>
      </w:r>
    </w:p>
    <w:p w14:paraId="52BD79ED" w14:textId="77777777" w:rsidR="00437502" w:rsidRDefault="0013303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37502" w14:paraId="034837AA" w14:textId="77777777">
        <w:tc>
          <w:tcPr>
            <w:tcW w:w="0" w:type="auto"/>
            <w:tcMar>
              <w:top w:w="0" w:type="auto"/>
              <w:bottom w:w="0" w:type="auto"/>
            </w:tcMar>
          </w:tcPr>
          <w:p w14:paraId="49FB625F" w14:textId="77777777" w:rsidR="00437502" w:rsidRDefault="00133032">
            <w:pPr>
              <w:spacing w:before="225" w:after="225"/>
              <w:jc w:val="both"/>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437502" w14:paraId="7D59D3EA" w14:textId="77777777">
              <w:tc>
                <w:tcPr>
                  <w:tcW w:w="0" w:type="auto"/>
                  <w:tcMar>
                    <w:top w:w="0" w:type="auto"/>
                    <w:bottom w:w="0" w:type="auto"/>
                  </w:tcMar>
                </w:tcPr>
                <w:p w14:paraId="4BF9B838" w14:textId="77777777" w:rsidR="00437502" w:rsidRDefault="00133032">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461D10CA" w14:textId="77777777" w:rsidR="00437502" w:rsidRDefault="00133032">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419E40E" w14:textId="77777777" w:rsidR="00437502" w:rsidRDefault="00133032">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04EE2A6" w14:textId="77777777" w:rsidR="00437502" w:rsidRDefault="00133032">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A23C17F" w14:textId="77777777" w:rsidR="00437502" w:rsidRDefault="00437502"/>
          <w:p w14:paraId="48C33154" w14:textId="77777777" w:rsidR="00437502" w:rsidRDefault="00133032">
            <w:pPr>
              <w:spacing w:before="225" w:after="225"/>
              <w:jc w:val="both"/>
            </w:pPr>
            <w:r>
              <w:rPr>
                <w:rFonts w:ascii="Arial" w:hAnsi="Arial" w:cs="Arial"/>
                <w:color w:val="000000"/>
                <w:sz w:val="18"/>
                <w:szCs w:val="18"/>
              </w:rPr>
              <w:t>je pogodba nična</w:t>
            </w:r>
          </w:p>
        </w:tc>
      </w:tr>
    </w:tbl>
    <w:p w14:paraId="048C2790" w14:textId="77777777" w:rsidR="00437502" w:rsidRDefault="00133032">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437502" w14:paraId="31DECDF6" w14:textId="77777777">
        <w:tc>
          <w:tcPr>
            <w:tcW w:w="0" w:type="auto"/>
            <w:tcMar>
              <w:top w:w="0" w:type="auto"/>
              <w:bottom w:w="0" w:type="auto"/>
            </w:tcMar>
          </w:tcPr>
          <w:p w14:paraId="0FD678A3" w14:textId="77777777" w:rsidR="00437502" w:rsidRDefault="00133032">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4B902F45" w14:textId="77777777" w:rsidR="00437502" w:rsidRDefault="0013303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437502" w14:paraId="3BBC5BD1" w14:textId="77777777">
        <w:tc>
          <w:tcPr>
            <w:tcW w:w="0" w:type="auto"/>
            <w:tcMar>
              <w:top w:w="0" w:type="auto"/>
              <w:bottom w:w="0" w:type="auto"/>
            </w:tcMar>
          </w:tcPr>
          <w:p w14:paraId="7572448A" w14:textId="77777777" w:rsidR="00437502" w:rsidRDefault="00133032">
            <w:pPr>
              <w:spacing w:before="225" w:after="225"/>
              <w:jc w:val="both"/>
            </w:pPr>
            <w:r>
              <w:rPr>
                <w:rFonts w:ascii="Arial" w:hAnsi="Arial" w:cs="Arial"/>
                <w:color w:val="000000"/>
                <w:sz w:val="18"/>
                <w:szCs w:val="18"/>
              </w:rPr>
              <w:t xml:space="preserve">Pogodba je sklenjena, ko jo podpišeta obe pogodbeni stranki, in veljavna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prevoznik v 10 dneh po podpisu pogodbe naročniku predloži zavarovanje za dobro izvedbo pogodbenih obveznosti skladno z določili te pogodbe. </w:t>
            </w:r>
          </w:p>
        </w:tc>
      </w:tr>
    </w:tbl>
    <w:p w14:paraId="441B3A2A" w14:textId="77777777" w:rsidR="00437502" w:rsidRDefault="00133032">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7781"/>
      </w:tblGrid>
      <w:tr w:rsidR="00437502" w14:paraId="23A115A4" w14:textId="77777777">
        <w:tc>
          <w:tcPr>
            <w:tcW w:w="0" w:type="auto"/>
            <w:tcMar>
              <w:top w:w="0" w:type="auto"/>
              <w:bottom w:w="0" w:type="auto"/>
            </w:tcMar>
          </w:tcPr>
          <w:p w14:paraId="639343E8" w14:textId="77777777" w:rsidR="00437502" w:rsidRDefault="00133032">
            <w:pPr>
              <w:spacing w:before="225" w:after="225"/>
              <w:jc w:val="both"/>
            </w:pPr>
            <w:r>
              <w:rPr>
                <w:rFonts w:ascii="Arial" w:hAnsi="Arial" w:cs="Arial"/>
                <w:color w:val="000000"/>
                <w:sz w:val="18"/>
                <w:szCs w:val="18"/>
              </w:rPr>
              <w:t>Ta pogodba je napisana v 4 enakih izvodih, od katerih prejme prevoznik 2 in naročnik 2 izvoda.</w:t>
            </w:r>
          </w:p>
        </w:tc>
      </w:tr>
    </w:tbl>
    <w:p w14:paraId="75C7FFCE" w14:textId="77777777" w:rsidR="00437502" w:rsidRDefault="00133032">
      <w:pPr>
        <w:spacing w:before="975" w:after="225" w:line="240" w:lineRule="auto"/>
        <w:jc w:val="both"/>
      </w:pPr>
      <w:r>
        <w:rPr>
          <w:rFonts w:ascii="Arial" w:hAnsi="Arial" w:cs="Arial"/>
          <w:color w:val="000000"/>
          <w:sz w:val="18"/>
          <w:szCs w:val="18"/>
        </w:rPr>
        <w:t>V/na ________________, dne ________________</w:t>
      </w:r>
    </w:p>
    <w:sectPr w:rsidR="0043750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CD9F2" w14:textId="77777777" w:rsidR="006B2936" w:rsidRDefault="006B2936" w:rsidP="006975C6">
      <w:pPr>
        <w:spacing w:after="0" w:line="240" w:lineRule="auto"/>
      </w:pPr>
      <w:r>
        <w:separator/>
      </w:r>
    </w:p>
  </w:endnote>
  <w:endnote w:type="continuationSeparator" w:id="0">
    <w:p w14:paraId="318AD34C"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BDAD"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01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A3F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F0EF6"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51DD0"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9083"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6195"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A63E6"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7AB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31CE" w14:textId="77777777" w:rsidR="00133032" w:rsidRPr="006F1DA5" w:rsidRDefault="0019322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33032" w:rsidRPr="006F1DA5">
          <w:rPr>
            <w:rFonts w:ascii="Arial" w:hAnsi="Arial" w:cs="Arial"/>
          </w:rPr>
          <w:fldChar w:fldCharType="begin"/>
        </w:r>
        <w:r w:rsidR="00133032" w:rsidRPr="006F1DA5">
          <w:rPr>
            <w:rFonts w:ascii="Arial" w:hAnsi="Arial" w:cs="Arial"/>
          </w:rPr>
          <w:instrText xml:space="preserve"> PAGE   \* MERGEFORMAT </w:instrText>
        </w:r>
        <w:r w:rsidR="00133032" w:rsidRPr="006F1DA5">
          <w:rPr>
            <w:rFonts w:ascii="Arial" w:hAnsi="Arial" w:cs="Arial"/>
          </w:rPr>
          <w:fldChar w:fldCharType="separate"/>
        </w:r>
        <w:r w:rsidR="00133032">
          <w:rPr>
            <w:rFonts w:ascii="Arial" w:hAnsi="Arial" w:cs="Arial"/>
            <w:noProof/>
          </w:rPr>
          <w:t>1</w:t>
        </w:r>
        <w:r w:rsidR="00133032" w:rsidRPr="006F1DA5">
          <w:rPr>
            <w:rFonts w:ascii="Arial" w:hAnsi="Arial" w:cs="Arial"/>
            <w:noProof/>
          </w:rPr>
          <w:fldChar w:fldCharType="end"/>
        </w:r>
      </w:sdtContent>
    </w:sdt>
  </w:p>
  <w:p w14:paraId="2ADD8201" w14:textId="77777777" w:rsidR="00133032" w:rsidRDefault="0013303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F611"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D2D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DE9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D22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4C7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BEC77"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250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F3548" w14:textId="77777777" w:rsidR="006B2936" w:rsidRDefault="006B2936" w:rsidP="006975C6">
      <w:pPr>
        <w:spacing w:after="0" w:line="240" w:lineRule="auto"/>
      </w:pPr>
      <w:r>
        <w:separator/>
      </w:r>
    </w:p>
  </w:footnote>
  <w:footnote w:type="continuationSeparator" w:id="0">
    <w:p w14:paraId="33177DF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4"/>
      <w:gridCol w:w="3321"/>
      <w:gridCol w:w="4115"/>
    </w:tblGrid>
    <w:tr w:rsidR="00B05771" w:rsidRPr="006F1DA5" w14:paraId="2FFBF4D2" w14:textId="77777777" w:rsidTr="007C4767">
      <w:trPr>
        <w:trHeight w:val="1268"/>
      </w:trPr>
      <w:tc>
        <w:tcPr>
          <w:tcW w:w="1668" w:type="dxa"/>
        </w:tcPr>
        <w:p w14:paraId="5A28DF5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641C819" wp14:editId="74A61A2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D0C456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BELTINCI</w:t>
          </w:r>
        </w:p>
        <w:p w14:paraId="0AD02B0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Mladinska ulica 2</w:t>
          </w:r>
        </w:p>
        <w:p w14:paraId="6F0EBF6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23D267F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http://www.beltinci.si</w:t>
          </w:r>
        </w:p>
        <w:p w14:paraId="59EACDB0"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obcina@beltinci.si</w:t>
          </w:r>
        </w:p>
      </w:tc>
      <w:tc>
        <w:tcPr>
          <w:tcW w:w="4209" w:type="dxa"/>
        </w:tcPr>
        <w:p w14:paraId="1FE1AEC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3475245" wp14:editId="022BE8C7">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EBE9E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1"/>
      <w:gridCol w:w="3270"/>
      <w:gridCol w:w="4209"/>
    </w:tblGrid>
    <w:tr w:rsidR="00BA5911" w:rsidRPr="006F1DA5" w14:paraId="10C5451C" w14:textId="77777777" w:rsidTr="00B169F3">
      <w:trPr>
        <w:trHeight w:val="1268"/>
      </w:trPr>
      <w:tc>
        <w:tcPr>
          <w:tcW w:w="1668" w:type="dxa"/>
        </w:tcPr>
        <w:p w14:paraId="127CCF89" w14:textId="77777777" w:rsidR="00133032" w:rsidRPr="006F1DA5" w:rsidRDefault="0013303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98DC73F" wp14:editId="7F21BB7D">
                <wp:simplePos x="0" y="0"/>
                <wp:positionH relativeFrom="page">
                  <wp:posOffset>4433</wp:posOffset>
                </wp:positionH>
                <wp:positionV relativeFrom="paragraph">
                  <wp:posOffset>-3810</wp:posOffset>
                </wp:positionV>
                <wp:extent cx="990000" cy="720000"/>
                <wp:effectExtent l="0" t="0" r="0" b="0"/>
                <wp:wrapNone/>
                <wp:docPr id="92058618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93283C0" w14:textId="77777777" w:rsidR="00133032" w:rsidRPr="006F1DA5" w:rsidRDefault="0013303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BELTINCI</w:t>
          </w:r>
        </w:p>
        <w:p w14:paraId="01F53372" w14:textId="77777777" w:rsidR="00133032" w:rsidRPr="006F1DA5" w:rsidRDefault="0013303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Mladinska ulica 2</w:t>
          </w:r>
        </w:p>
        <w:p w14:paraId="36C355F6" w14:textId="77777777" w:rsidR="00133032" w:rsidRPr="006F1DA5" w:rsidRDefault="0013303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7EC58506" w14:textId="77777777" w:rsidR="00133032" w:rsidRPr="006F1DA5" w:rsidRDefault="0013303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http://www.beltinci.si</w:t>
          </w:r>
        </w:p>
        <w:p w14:paraId="7A8D3308" w14:textId="77777777" w:rsidR="00133032" w:rsidRPr="006F1DA5" w:rsidRDefault="00133032"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obcina@beltinci.si</w:t>
          </w:r>
        </w:p>
      </w:tc>
      <w:tc>
        <w:tcPr>
          <w:tcW w:w="4209" w:type="dxa"/>
        </w:tcPr>
        <w:p w14:paraId="15EBC3DA" w14:textId="77777777" w:rsidR="00133032" w:rsidRPr="006F1DA5" w:rsidRDefault="0013303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C22A811" wp14:editId="68965F2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AF8FE83" w14:textId="77777777" w:rsidR="00133032" w:rsidRPr="006F1DA5" w:rsidRDefault="0013303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CEF"/>
    <w:multiLevelType w:val="hybridMultilevel"/>
    <w:tmpl w:val="7CECD348"/>
    <w:lvl w:ilvl="0" w:tplc="307AFF70">
      <w:start w:val="1"/>
      <w:numFmt w:val="bullet"/>
      <w:lvlText w:val=""/>
      <w:lvlJc w:val="left"/>
      <w:pPr>
        <w:ind w:left="720" w:hanging="360"/>
      </w:pPr>
      <w:rPr>
        <w:rFonts w:ascii="Symbol" w:hAnsi="Symbol" w:cs="Symbol" w:hint="default"/>
        <w:sz w:val="18"/>
        <w:szCs w:val="18"/>
      </w:rPr>
    </w:lvl>
    <w:lvl w:ilvl="1" w:tplc="093A3AFE">
      <w:start w:val="1"/>
      <w:numFmt w:val="bullet"/>
      <w:lvlText w:val="o"/>
      <w:lvlJc w:val="left"/>
      <w:pPr>
        <w:ind w:left="1440" w:hanging="360"/>
      </w:pPr>
      <w:rPr>
        <w:rFonts w:ascii="Courier New" w:hAnsi="Courier New" w:cs="Courier New" w:hint="default"/>
      </w:rPr>
    </w:lvl>
    <w:lvl w:ilvl="2" w:tplc="735CF026">
      <w:start w:val="1"/>
      <w:numFmt w:val="bullet"/>
      <w:lvlText w:val=""/>
      <w:lvlJc w:val="left"/>
      <w:pPr>
        <w:ind w:left="2160" w:hanging="360"/>
      </w:pPr>
      <w:rPr>
        <w:rFonts w:ascii="Wingdings" w:hAnsi="Wingdings" w:cs="Wingdings" w:hint="default"/>
      </w:rPr>
    </w:lvl>
    <w:lvl w:ilvl="3" w:tplc="882EF4A8">
      <w:start w:val="1"/>
      <w:numFmt w:val="bullet"/>
      <w:lvlText w:val=""/>
      <w:lvlJc w:val="left"/>
      <w:pPr>
        <w:ind w:left="2880" w:hanging="360"/>
      </w:pPr>
      <w:rPr>
        <w:rFonts w:ascii="Symbol" w:hAnsi="Symbol" w:cs="Symbol" w:hint="default"/>
      </w:rPr>
    </w:lvl>
    <w:lvl w:ilvl="4" w:tplc="98CA0A5C">
      <w:start w:val="1"/>
      <w:numFmt w:val="bullet"/>
      <w:lvlText w:val="o"/>
      <w:lvlJc w:val="left"/>
      <w:pPr>
        <w:ind w:left="3600" w:hanging="360"/>
      </w:pPr>
      <w:rPr>
        <w:rFonts w:ascii="Courier New" w:hAnsi="Courier New" w:cs="Courier New" w:hint="default"/>
      </w:rPr>
    </w:lvl>
    <w:lvl w:ilvl="5" w:tplc="E0FE226E">
      <w:start w:val="1"/>
      <w:numFmt w:val="bullet"/>
      <w:lvlText w:val=""/>
      <w:lvlJc w:val="left"/>
      <w:pPr>
        <w:ind w:left="4320" w:hanging="360"/>
      </w:pPr>
      <w:rPr>
        <w:rFonts w:ascii="Wingdings" w:hAnsi="Wingdings" w:cs="Wingdings" w:hint="default"/>
      </w:rPr>
    </w:lvl>
    <w:lvl w:ilvl="6" w:tplc="55CCFF7E">
      <w:start w:val="1"/>
      <w:numFmt w:val="bullet"/>
      <w:lvlText w:val=""/>
      <w:lvlJc w:val="left"/>
      <w:pPr>
        <w:ind w:left="5040" w:hanging="360"/>
      </w:pPr>
      <w:rPr>
        <w:rFonts w:ascii="Symbol" w:hAnsi="Symbol" w:cs="Symbol" w:hint="default"/>
      </w:rPr>
    </w:lvl>
    <w:lvl w:ilvl="7" w:tplc="2C448C98">
      <w:start w:val="1"/>
      <w:numFmt w:val="bullet"/>
      <w:lvlText w:val="o"/>
      <w:lvlJc w:val="left"/>
      <w:pPr>
        <w:ind w:left="5760" w:hanging="360"/>
      </w:pPr>
      <w:rPr>
        <w:rFonts w:ascii="Courier New" w:hAnsi="Courier New" w:cs="Courier New" w:hint="default"/>
      </w:rPr>
    </w:lvl>
    <w:lvl w:ilvl="8" w:tplc="2BF2381A">
      <w:start w:val="1"/>
      <w:numFmt w:val="bullet"/>
      <w:lvlText w:val=""/>
      <w:lvlJc w:val="left"/>
      <w:pPr>
        <w:ind w:left="6480" w:hanging="360"/>
      </w:pPr>
      <w:rPr>
        <w:rFonts w:ascii="Wingdings" w:hAnsi="Wingdings" w:cs="Wingdings" w:hint="default"/>
      </w:rPr>
    </w:lvl>
  </w:abstractNum>
  <w:abstractNum w:abstractNumId="1" w15:restartNumberingAfterBreak="0">
    <w:nsid w:val="0AA74F6F"/>
    <w:multiLevelType w:val="hybridMultilevel"/>
    <w:tmpl w:val="1F1244A6"/>
    <w:lvl w:ilvl="0" w:tplc="E050F97E">
      <w:start w:val="1"/>
      <w:numFmt w:val="bullet"/>
      <w:lvlText w:val=""/>
      <w:lvlJc w:val="left"/>
      <w:pPr>
        <w:ind w:left="720" w:hanging="360"/>
      </w:pPr>
      <w:rPr>
        <w:rFonts w:ascii="Symbol" w:hAnsi="Symbol" w:cs="Symbol" w:hint="default"/>
        <w:sz w:val="18"/>
        <w:szCs w:val="18"/>
      </w:rPr>
    </w:lvl>
    <w:lvl w:ilvl="1" w:tplc="1C5652B0">
      <w:start w:val="1"/>
      <w:numFmt w:val="bullet"/>
      <w:lvlText w:val="o"/>
      <w:lvlJc w:val="left"/>
      <w:pPr>
        <w:ind w:left="1440" w:hanging="360"/>
      </w:pPr>
      <w:rPr>
        <w:rFonts w:ascii="Courier New" w:hAnsi="Courier New" w:cs="Courier New" w:hint="default"/>
      </w:rPr>
    </w:lvl>
    <w:lvl w:ilvl="2" w:tplc="A2148C32">
      <w:start w:val="1"/>
      <w:numFmt w:val="bullet"/>
      <w:lvlText w:val=""/>
      <w:lvlJc w:val="left"/>
      <w:pPr>
        <w:ind w:left="2160" w:hanging="360"/>
      </w:pPr>
      <w:rPr>
        <w:rFonts w:ascii="Wingdings" w:hAnsi="Wingdings" w:cs="Wingdings" w:hint="default"/>
      </w:rPr>
    </w:lvl>
    <w:lvl w:ilvl="3" w:tplc="E3FCBF62">
      <w:start w:val="1"/>
      <w:numFmt w:val="bullet"/>
      <w:lvlText w:val=""/>
      <w:lvlJc w:val="left"/>
      <w:pPr>
        <w:ind w:left="2880" w:hanging="360"/>
      </w:pPr>
      <w:rPr>
        <w:rFonts w:ascii="Symbol" w:hAnsi="Symbol" w:cs="Symbol" w:hint="default"/>
      </w:rPr>
    </w:lvl>
    <w:lvl w:ilvl="4" w:tplc="91A4E16C">
      <w:start w:val="1"/>
      <w:numFmt w:val="bullet"/>
      <w:lvlText w:val="o"/>
      <w:lvlJc w:val="left"/>
      <w:pPr>
        <w:ind w:left="3600" w:hanging="360"/>
      </w:pPr>
      <w:rPr>
        <w:rFonts w:ascii="Courier New" w:hAnsi="Courier New" w:cs="Courier New" w:hint="default"/>
      </w:rPr>
    </w:lvl>
    <w:lvl w:ilvl="5" w:tplc="ADE6EC3E">
      <w:start w:val="1"/>
      <w:numFmt w:val="bullet"/>
      <w:lvlText w:val=""/>
      <w:lvlJc w:val="left"/>
      <w:pPr>
        <w:ind w:left="4320" w:hanging="360"/>
      </w:pPr>
      <w:rPr>
        <w:rFonts w:ascii="Wingdings" w:hAnsi="Wingdings" w:cs="Wingdings" w:hint="default"/>
      </w:rPr>
    </w:lvl>
    <w:lvl w:ilvl="6" w:tplc="A7D632D2">
      <w:start w:val="1"/>
      <w:numFmt w:val="bullet"/>
      <w:lvlText w:val=""/>
      <w:lvlJc w:val="left"/>
      <w:pPr>
        <w:ind w:left="5040" w:hanging="360"/>
      </w:pPr>
      <w:rPr>
        <w:rFonts w:ascii="Symbol" w:hAnsi="Symbol" w:cs="Symbol" w:hint="default"/>
      </w:rPr>
    </w:lvl>
    <w:lvl w:ilvl="7" w:tplc="0F3CDCDC">
      <w:start w:val="1"/>
      <w:numFmt w:val="bullet"/>
      <w:lvlText w:val="o"/>
      <w:lvlJc w:val="left"/>
      <w:pPr>
        <w:ind w:left="5760" w:hanging="360"/>
      </w:pPr>
      <w:rPr>
        <w:rFonts w:ascii="Courier New" w:hAnsi="Courier New" w:cs="Courier New" w:hint="default"/>
      </w:rPr>
    </w:lvl>
    <w:lvl w:ilvl="8" w:tplc="69901F46">
      <w:start w:val="1"/>
      <w:numFmt w:val="bullet"/>
      <w:lvlText w:val=""/>
      <w:lvlJc w:val="left"/>
      <w:pPr>
        <w:ind w:left="6480" w:hanging="360"/>
      </w:pPr>
      <w:rPr>
        <w:rFonts w:ascii="Wingdings" w:hAnsi="Wingdings" w:cs="Wingdings" w:hint="default"/>
      </w:rPr>
    </w:lvl>
  </w:abstractNum>
  <w:abstractNum w:abstractNumId="2" w15:restartNumberingAfterBreak="0">
    <w:nsid w:val="0AF05B6E"/>
    <w:multiLevelType w:val="hybridMultilevel"/>
    <w:tmpl w:val="9A542D1C"/>
    <w:lvl w:ilvl="0" w:tplc="EF6457CA">
      <w:start w:val="1"/>
      <w:numFmt w:val="bullet"/>
      <w:lvlText w:val=""/>
      <w:lvlJc w:val="left"/>
      <w:pPr>
        <w:ind w:left="720" w:hanging="360"/>
      </w:pPr>
      <w:rPr>
        <w:rFonts w:ascii="Symbol" w:hAnsi="Symbol" w:cs="Symbol" w:hint="default"/>
        <w:sz w:val="18"/>
        <w:szCs w:val="18"/>
      </w:rPr>
    </w:lvl>
    <w:lvl w:ilvl="1" w:tplc="69B26B62">
      <w:start w:val="1"/>
      <w:numFmt w:val="bullet"/>
      <w:lvlText w:val="o"/>
      <w:lvlJc w:val="left"/>
      <w:pPr>
        <w:ind w:left="1440" w:hanging="360"/>
      </w:pPr>
      <w:rPr>
        <w:rFonts w:ascii="Courier New" w:hAnsi="Courier New" w:cs="Courier New" w:hint="default"/>
      </w:rPr>
    </w:lvl>
    <w:lvl w:ilvl="2" w:tplc="281C0A00">
      <w:start w:val="1"/>
      <w:numFmt w:val="bullet"/>
      <w:lvlText w:val=""/>
      <w:lvlJc w:val="left"/>
      <w:pPr>
        <w:ind w:left="2160" w:hanging="360"/>
      </w:pPr>
      <w:rPr>
        <w:rFonts w:ascii="Wingdings" w:hAnsi="Wingdings" w:cs="Wingdings" w:hint="default"/>
      </w:rPr>
    </w:lvl>
    <w:lvl w:ilvl="3" w:tplc="0F50CFD6">
      <w:start w:val="1"/>
      <w:numFmt w:val="bullet"/>
      <w:lvlText w:val=""/>
      <w:lvlJc w:val="left"/>
      <w:pPr>
        <w:ind w:left="2880" w:hanging="360"/>
      </w:pPr>
      <w:rPr>
        <w:rFonts w:ascii="Symbol" w:hAnsi="Symbol" w:cs="Symbol" w:hint="default"/>
      </w:rPr>
    </w:lvl>
    <w:lvl w:ilvl="4" w:tplc="CCA8C71E">
      <w:start w:val="1"/>
      <w:numFmt w:val="bullet"/>
      <w:lvlText w:val="o"/>
      <w:lvlJc w:val="left"/>
      <w:pPr>
        <w:ind w:left="3600" w:hanging="360"/>
      </w:pPr>
      <w:rPr>
        <w:rFonts w:ascii="Courier New" w:hAnsi="Courier New" w:cs="Courier New" w:hint="default"/>
      </w:rPr>
    </w:lvl>
    <w:lvl w:ilvl="5" w:tplc="55F62CB8">
      <w:start w:val="1"/>
      <w:numFmt w:val="bullet"/>
      <w:lvlText w:val=""/>
      <w:lvlJc w:val="left"/>
      <w:pPr>
        <w:ind w:left="4320" w:hanging="360"/>
      </w:pPr>
      <w:rPr>
        <w:rFonts w:ascii="Wingdings" w:hAnsi="Wingdings" w:cs="Wingdings" w:hint="default"/>
      </w:rPr>
    </w:lvl>
    <w:lvl w:ilvl="6" w:tplc="FC40BF2E">
      <w:start w:val="1"/>
      <w:numFmt w:val="bullet"/>
      <w:lvlText w:val=""/>
      <w:lvlJc w:val="left"/>
      <w:pPr>
        <w:ind w:left="5040" w:hanging="360"/>
      </w:pPr>
      <w:rPr>
        <w:rFonts w:ascii="Symbol" w:hAnsi="Symbol" w:cs="Symbol" w:hint="default"/>
      </w:rPr>
    </w:lvl>
    <w:lvl w:ilvl="7" w:tplc="DDCC940E">
      <w:start w:val="1"/>
      <w:numFmt w:val="bullet"/>
      <w:lvlText w:val="o"/>
      <w:lvlJc w:val="left"/>
      <w:pPr>
        <w:ind w:left="5760" w:hanging="360"/>
      </w:pPr>
      <w:rPr>
        <w:rFonts w:ascii="Courier New" w:hAnsi="Courier New" w:cs="Courier New" w:hint="default"/>
      </w:rPr>
    </w:lvl>
    <w:lvl w:ilvl="8" w:tplc="66E03FD2">
      <w:start w:val="1"/>
      <w:numFmt w:val="bullet"/>
      <w:lvlText w:val=""/>
      <w:lvlJc w:val="left"/>
      <w:pPr>
        <w:ind w:left="6480" w:hanging="360"/>
      </w:pPr>
      <w:rPr>
        <w:rFonts w:ascii="Wingdings" w:hAnsi="Wingdings" w:cs="Wingdings" w:hint="default"/>
      </w:rPr>
    </w:lvl>
  </w:abstractNum>
  <w:abstractNum w:abstractNumId="3" w15:restartNumberingAfterBreak="0">
    <w:nsid w:val="0B11347B"/>
    <w:multiLevelType w:val="hybridMultilevel"/>
    <w:tmpl w:val="2DC43974"/>
    <w:lvl w:ilvl="0" w:tplc="89AAC3D8">
      <w:start w:val="1"/>
      <w:numFmt w:val="bullet"/>
      <w:lvlText w:val=""/>
      <w:lvlJc w:val="left"/>
      <w:pPr>
        <w:ind w:left="720" w:hanging="360"/>
      </w:pPr>
      <w:rPr>
        <w:rFonts w:ascii="Symbol" w:hAnsi="Symbol" w:cs="Symbol" w:hint="default"/>
        <w:sz w:val="18"/>
        <w:szCs w:val="18"/>
      </w:rPr>
    </w:lvl>
    <w:lvl w:ilvl="1" w:tplc="CA8E55B4">
      <w:start w:val="1"/>
      <w:numFmt w:val="bullet"/>
      <w:lvlText w:val="o"/>
      <w:lvlJc w:val="left"/>
      <w:pPr>
        <w:ind w:left="1440" w:hanging="360"/>
      </w:pPr>
      <w:rPr>
        <w:rFonts w:ascii="Courier New" w:hAnsi="Courier New" w:cs="Courier New" w:hint="default"/>
      </w:rPr>
    </w:lvl>
    <w:lvl w:ilvl="2" w:tplc="74C07406">
      <w:start w:val="1"/>
      <w:numFmt w:val="bullet"/>
      <w:lvlText w:val=""/>
      <w:lvlJc w:val="left"/>
      <w:pPr>
        <w:ind w:left="2160" w:hanging="360"/>
      </w:pPr>
      <w:rPr>
        <w:rFonts w:ascii="Wingdings" w:hAnsi="Wingdings" w:cs="Wingdings" w:hint="default"/>
      </w:rPr>
    </w:lvl>
    <w:lvl w:ilvl="3" w:tplc="7B76D008">
      <w:start w:val="1"/>
      <w:numFmt w:val="bullet"/>
      <w:lvlText w:val=""/>
      <w:lvlJc w:val="left"/>
      <w:pPr>
        <w:ind w:left="2880" w:hanging="360"/>
      </w:pPr>
      <w:rPr>
        <w:rFonts w:ascii="Symbol" w:hAnsi="Symbol" w:cs="Symbol" w:hint="default"/>
      </w:rPr>
    </w:lvl>
    <w:lvl w:ilvl="4" w:tplc="605ADC84">
      <w:start w:val="1"/>
      <w:numFmt w:val="bullet"/>
      <w:lvlText w:val="o"/>
      <w:lvlJc w:val="left"/>
      <w:pPr>
        <w:ind w:left="3600" w:hanging="360"/>
      </w:pPr>
      <w:rPr>
        <w:rFonts w:ascii="Courier New" w:hAnsi="Courier New" w:cs="Courier New" w:hint="default"/>
      </w:rPr>
    </w:lvl>
    <w:lvl w:ilvl="5" w:tplc="6F6AB804">
      <w:start w:val="1"/>
      <w:numFmt w:val="bullet"/>
      <w:lvlText w:val=""/>
      <w:lvlJc w:val="left"/>
      <w:pPr>
        <w:ind w:left="4320" w:hanging="360"/>
      </w:pPr>
      <w:rPr>
        <w:rFonts w:ascii="Wingdings" w:hAnsi="Wingdings" w:cs="Wingdings" w:hint="default"/>
      </w:rPr>
    </w:lvl>
    <w:lvl w:ilvl="6" w:tplc="001A5F92">
      <w:start w:val="1"/>
      <w:numFmt w:val="bullet"/>
      <w:lvlText w:val=""/>
      <w:lvlJc w:val="left"/>
      <w:pPr>
        <w:ind w:left="5040" w:hanging="360"/>
      </w:pPr>
      <w:rPr>
        <w:rFonts w:ascii="Symbol" w:hAnsi="Symbol" w:cs="Symbol" w:hint="default"/>
      </w:rPr>
    </w:lvl>
    <w:lvl w:ilvl="7" w:tplc="D5B88C3E">
      <w:start w:val="1"/>
      <w:numFmt w:val="bullet"/>
      <w:lvlText w:val="o"/>
      <w:lvlJc w:val="left"/>
      <w:pPr>
        <w:ind w:left="5760" w:hanging="360"/>
      </w:pPr>
      <w:rPr>
        <w:rFonts w:ascii="Courier New" w:hAnsi="Courier New" w:cs="Courier New" w:hint="default"/>
      </w:rPr>
    </w:lvl>
    <w:lvl w:ilvl="8" w:tplc="A0DEDC54">
      <w:start w:val="1"/>
      <w:numFmt w:val="bullet"/>
      <w:lvlText w:val=""/>
      <w:lvlJc w:val="left"/>
      <w:pPr>
        <w:ind w:left="6480" w:hanging="360"/>
      </w:pPr>
      <w:rPr>
        <w:rFonts w:ascii="Wingdings" w:hAnsi="Wingdings" w:cs="Wingdings" w:hint="default"/>
      </w:rPr>
    </w:lvl>
  </w:abstractNum>
  <w:abstractNum w:abstractNumId="4" w15:restartNumberingAfterBreak="0">
    <w:nsid w:val="17C10E4E"/>
    <w:multiLevelType w:val="hybridMultilevel"/>
    <w:tmpl w:val="D62E59A0"/>
    <w:lvl w:ilvl="0" w:tplc="E2A4477A">
      <w:start w:val="1"/>
      <w:numFmt w:val="bullet"/>
      <w:lvlText w:val=""/>
      <w:lvlJc w:val="left"/>
      <w:pPr>
        <w:ind w:left="720" w:hanging="360"/>
      </w:pPr>
      <w:rPr>
        <w:rFonts w:ascii="Symbol" w:hAnsi="Symbol" w:cs="Symbol" w:hint="default"/>
        <w:sz w:val="18"/>
        <w:szCs w:val="18"/>
      </w:rPr>
    </w:lvl>
    <w:lvl w:ilvl="1" w:tplc="A10491E2">
      <w:start w:val="1"/>
      <w:numFmt w:val="bullet"/>
      <w:lvlText w:val="o"/>
      <w:lvlJc w:val="left"/>
      <w:pPr>
        <w:ind w:left="1440" w:hanging="360"/>
      </w:pPr>
      <w:rPr>
        <w:rFonts w:ascii="Courier New" w:hAnsi="Courier New" w:cs="Courier New" w:hint="default"/>
      </w:rPr>
    </w:lvl>
    <w:lvl w:ilvl="2" w:tplc="1CC89018">
      <w:start w:val="1"/>
      <w:numFmt w:val="bullet"/>
      <w:lvlText w:val=""/>
      <w:lvlJc w:val="left"/>
      <w:pPr>
        <w:ind w:left="2160" w:hanging="360"/>
      </w:pPr>
      <w:rPr>
        <w:rFonts w:ascii="Wingdings" w:hAnsi="Wingdings" w:cs="Wingdings" w:hint="default"/>
      </w:rPr>
    </w:lvl>
    <w:lvl w:ilvl="3" w:tplc="6F0EE08A">
      <w:start w:val="1"/>
      <w:numFmt w:val="bullet"/>
      <w:lvlText w:val=""/>
      <w:lvlJc w:val="left"/>
      <w:pPr>
        <w:ind w:left="2880" w:hanging="360"/>
      </w:pPr>
      <w:rPr>
        <w:rFonts w:ascii="Symbol" w:hAnsi="Symbol" w:cs="Symbol" w:hint="default"/>
      </w:rPr>
    </w:lvl>
    <w:lvl w:ilvl="4" w:tplc="C994E144">
      <w:start w:val="1"/>
      <w:numFmt w:val="bullet"/>
      <w:lvlText w:val="o"/>
      <w:lvlJc w:val="left"/>
      <w:pPr>
        <w:ind w:left="3600" w:hanging="360"/>
      </w:pPr>
      <w:rPr>
        <w:rFonts w:ascii="Courier New" w:hAnsi="Courier New" w:cs="Courier New" w:hint="default"/>
      </w:rPr>
    </w:lvl>
    <w:lvl w:ilvl="5" w:tplc="B3007C9A">
      <w:start w:val="1"/>
      <w:numFmt w:val="bullet"/>
      <w:lvlText w:val=""/>
      <w:lvlJc w:val="left"/>
      <w:pPr>
        <w:ind w:left="4320" w:hanging="360"/>
      </w:pPr>
      <w:rPr>
        <w:rFonts w:ascii="Wingdings" w:hAnsi="Wingdings" w:cs="Wingdings" w:hint="default"/>
      </w:rPr>
    </w:lvl>
    <w:lvl w:ilvl="6" w:tplc="92BEFAE8">
      <w:start w:val="1"/>
      <w:numFmt w:val="bullet"/>
      <w:lvlText w:val=""/>
      <w:lvlJc w:val="left"/>
      <w:pPr>
        <w:ind w:left="5040" w:hanging="360"/>
      </w:pPr>
      <w:rPr>
        <w:rFonts w:ascii="Symbol" w:hAnsi="Symbol" w:cs="Symbol" w:hint="default"/>
      </w:rPr>
    </w:lvl>
    <w:lvl w:ilvl="7" w:tplc="19227712">
      <w:start w:val="1"/>
      <w:numFmt w:val="bullet"/>
      <w:lvlText w:val="o"/>
      <w:lvlJc w:val="left"/>
      <w:pPr>
        <w:ind w:left="5760" w:hanging="360"/>
      </w:pPr>
      <w:rPr>
        <w:rFonts w:ascii="Courier New" w:hAnsi="Courier New" w:cs="Courier New" w:hint="default"/>
      </w:rPr>
    </w:lvl>
    <w:lvl w:ilvl="8" w:tplc="6644CC3E">
      <w:start w:val="1"/>
      <w:numFmt w:val="bullet"/>
      <w:lvlText w:val=""/>
      <w:lvlJc w:val="left"/>
      <w:pPr>
        <w:ind w:left="6480" w:hanging="360"/>
      </w:pPr>
      <w:rPr>
        <w:rFonts w:ascii="Wingdings" w:hAnsi="Wingdings" w:cs="Wingdings" w:hint="default"/>
      </w:rPr>
    </w:lvl>
  </w:abstractNum>
  <w:abstractNum w:abstractNumId="5" w15:restartNumberingAfterBreak="0">
    <w:nsid w:val="214E659F"/>
    <w:multiLevelType w:val="hybridMultilevel"/>
    <w:tmpl w:val="96F23EF2"/>
    <w:lvl w:ilvl="0" w:tplc="1862A788">
      <w:start w:val="1"/>
      <w:numFmt w:val="bullet"/>
      <w:lvlText w:val=""/>
      <w:lvlJc w:val="left"/>
      <w:pPr>
        <w:ind w:left="720" w:hanging="360"/>
      </w:pPr>
      <w:rPr>
        <w:rFonts w:ascii="Symbol" w:hAnsi="Symbol" w:cs="Symbol" w:hint="default"/>
        <w:sz w:val="18"/>
        <w:szCs w:val="18"/>
      </w:rPr>
    </w:lvl>
    <w:lvl w:ilvl="1" w:tplc="B686A822">
      <w:start w:val="1"/>
      <w:numFmt w:val="bullet"/>
      <w:lvlText w:val="o"/>
      <w:lvlJc w:val="left"/>
      <w:pPr>
        <w:ind w:left="1440" w:hanging="360"/>
      </w:pPr>
      <w:rPr>
        <w:rFonts w:ascii="Courier New" w:hAnsi="Courier New" w:cs="Courier New" w:hint="default"/>
      </w:rPr>
    </w:lvl>
    <w:lvl w:ilvl="2" w:tplc="C2688FC8">
      <w:start w:val="1"/>
      <w:numFmt w:val="bullet"/>
      <w:lvlText w:val=""/>
      <w:lvlJc w:val="left"/>
      <w:pPr>
        <w:ind w:left="2160" w:hanging="360"/>
      </w:pPr>
      <w:rPr>
        <w:rFonts w:ascii="Wingdings" w:hAnsi="Wingdings" w:cs="Wingdings" w:hint="default"/>
      </w:rPr>
    </w:lvl>
    <w:lvl w:ilvl="3" w:tplc="79C28F8C">
      <w:start w:val="1"/>
      <w:numFmt w:val="bullet"/>
      <w:lvlText w:val=""/>
      <w:lvlJc w:val="left"/>
      <w:pPr>
        <w:ind w:left="2880" w:hanging="360"/>
      </w:pPr>
      <w:rPr>
        <w:rFonts w:ascii="Symbol" w:hAnsi="Symbol" w:cs="Symbol" w:hint="default"/>
      </w:rPr>
    </w:lvl>
    <w:lvl w:ilvl="4" w:tplc="699637B0">
      <w:start w:val="1"/>
      <w:numFmt w:val="bullet"/>
      <w:lvlText w:val="o"/>
      <w:lvlJc w:val="left"/>
      <w:pPr>
        <w:ind w:left="3600" w:hanging="360"/>
      </w:pPr>
      <w:rPr>
        <w:rFonts w:ascii="Courier New" w:hAnsi="Courier New" w:cs="Courier New" w:hint="default"/>
      </w:rPr>
    </w:lvl>
    <w:lvl w:ilvl="5" w:tplc="D128A3EA">
      <w:start w:val="1"/>
      <w:numFmt w:val="bullet"/>
      <w:lvlText w:val=""/>
      <w:lvlJc w:val="left"/>
      <w:pPr>
        <w:ind w:left="4320" w:hanging="360"/>
      </w:pPr>
      <w:rPr>
        <w:rFonts w:ascii="Wingdings" w:hAnsi="Wingdings" w:cs="Wingdings" w:hint="default"/>
      </w:rPr>
    </w:lvl>
    <w:lvl w:ilvl="6" w:tplc="B2ECB8B8">
      <w:start w:val="1"/>
      <w:numFmt w:val="bullet"/>
      <w:lvlText w:val=""/>
      <w:lvlJc w:val="left"/>
      <w:pPr>
        <w:ind w:left="5040" w:hanging="360"/>
      </w:pPr>
      <w:rPr>
        <w:rFonts w:ascii="Symbol" w:hAnsi="Symbol" w:cs="Symbol" w:hint="default"/>
      </w:rPr>
    </w:lvl>
    <w:lvl w:ilvl="7" w:tplc="F6E07BBC">
      <w:start w:val="1"/>
      <w:numFmt w:val="bullet"/>
      <w:lvlText w:val="o"/>
      <w:lvlJc w:val="left"/>
      <w:pPr>
        <w:ind w:left="5760" w:hanging="360"/>
      </w:pPr>
      <w:rPr>
        <w:rFonts w:ascii="Courier New" w:hAnsi="Courier New" w:cs="Courier New" w:hint="default"/>
      </w:rPr>
    </w:lvl>
    <w:lvl w:ilvl="8" w:tplc="6D7240CC">
      <w:start w:val="1"/>
      <w:numFmt w:val="bullet"/>
      <w:lvlText w:val=""/>
      <w:lvlJc w:val="left"/>
      <w:pPr>
        <w:ind w:left="6480" w:hanging="360"/>
      </w:pPr>
      <w:rPr>
        <w:rFonts w:ascii="Wingdings" w:hAnsi="Wingdings" w:cs="Wingdings" w:hint="default"/>
      </w:rPr>
    </w:lvl>
  </w:abstractNum>
  <w:abstractNum w:abstractNumId="6" w15:restartNumberingAfterBreak="0">
    <w:nsid w:val="236A5A22"/>
    <w:multiLevelType w:val="hybridMultilevel"/>
    <w:tmpl w:val="0358B5FC"/>
    <w:lvl w:ilvl="0" w:tplc="3B7C5422">
      <w:start w:val="1"/>
      <w:numFmt w:val="bullet"/>
      <w:lvlText w:val=""/>
      <w:lvlJc w:val="left"/>
      <w:pPr>
        <w:ind w:left="720" w:hanging="360"/>
      </w:pPr>
      <w:rPr>
        <w:rFonts w:ascii="Symbol" w:hAnsi="Symbol" w:cs="Symbol" w:hint="default"/>
        <w:sz w:val="18"/>
        <w:szCs w:val="18"/>
      </w:rPr>
    </w:lvl>
    <w:lvl w:ilvl="1" w:tplc="1400952C">
      <w:start w:val="1"/>
      <w:numFmt w:val="bullet"/>
      <w:lvlText w:val="o"/>
      <w:lvlJc w:val="left"/>
      <w:pPr>
        <w:ind w:left="1440" w:hanging="360"/>
      </w:pPr>
      <w:rPr>
        <w:rFonts w:ascii="Courier New" w:hAnsi="Courier New" w:cs="Courier New" w:hint="default"/>
      </w:rPr>
    </w:lvl>
    <w:lvl w:ilvl="2" w:tplc="345E850E">
      <w:start w:val="1"/>
      <w:numFmt w:val="bullet"/>
      <w:lvlText w:val=""/>
      <w:lvlJc w:val="left"/>
      <w:pPr>
        <w:ind w:left="2160" w:hanging="360"/>
      </w:pPr>
      <w:rPr>
        <w:rFonts w:ascii="Wingdings" w:hAnsi="Wingdings" w:cs="Wingdings" w:hint="default"/>
      </w:rPr>
    </w:lvl>
    <w:lvl w:ilvl="3" w:tplc="061CE434">
      <w:start w:val="1"/>
      <w:numFmt w:val="bullet"/>
      <w:lvlText w:val=""/>
      <w:lvlJc w:val="left"/>
      <w:pPr>
        <w:ind w:left="2880" w:hanging="360"/>
      </w:pPr>
      <w:rPr>
        <w:rFonts w:ascii="Symbol" w:hAnsi="Symbol" w:cs="Symbol" w:hint="default"/>
      </w:rPr>
    </w:lvl>
    <w:lvl w:ilvl="4" w:tplc="239EA738">
      <w:start w:val="1"/>
      <w:numFmt w:val="bullet"/>
      <w:lvlText w:val="o"/>
      <w:lvlJc w:val="left"/>
      <w:pPr>
        <w:ind w:left="3600" w:hanging="360"/>
      </w:pPr>
      <w:rPr>
        <w:rFonts w:ascii="Courier New" w:hAnsi="Courier New" w:cs="Courier New" w:hint="default"/>
      </w:rPr>
    </w:lvl>
    <w:lvl w:ilvl="5" w:tplc="A55073A0">
      <w:start w:val="1"/>
      <w:numFmt w:val="bullet"/>
      <w:lvlText w:val=""/>
      <w:lvlJc w:val="left"/>
      <w:pPr>
        <w:ind w:left="4320" w:hanging="360"/>
      </w:pPr>
      <w:rPr>
        <w:rFonts w:ascii="Wingdings" w:hAnsi="Wingdings" w:cs="Wingdings" w:hint="default"/>
      </w:rPr>
    </w:lvl>
    <w:lvl w:ilvl="6" w:tplc="58064150">
      <w:start w:val="1"/>
      <w:numFmt w:val="bullet"/>
      <w:lvlText w:val=""/>
      <w:lvlJc w:val="left"/>
      <w:pPr>
        <w:ind w:left="5040" w:hanging="360"/>
      </w:pPr>
      <w:rPr>
        <w:rFonts w:ascii="Symbol" w:hAnsi="Symbol" w:cs="Symbol" w:hint="default"/>
      </w:rPr>
    </w:lvl>
    <w:lvl w:ilvl="7" w:tplc="EE4C7348">
      <w:start w:val="1"/>
      <w:numFmt w:val="bullet"/>
      <w:lvlText w:val="o"/>
      <w:lvlJc w:val="left"/>
      <w:pPr>
        <w:ind w:left="5760" w:hanging="360"/>
      </w:pPr>
      <w:rPr>
        <w:rFonts w:ascii="Courier New" w:hAnsi="Courier New" w:cs="Courier New" w:hint="default"/>
      </w:rPr>
    </w:lvl>
    <w:lvl w:ilvl="8" w:tplc="073E1454">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B3421D0"/>
    <w:multiLevelType w:val="hybridMultilevel"/>
    <w:tmpl w:val="9D5AF7EA"/>
    <w:lvl w:ilvl="0" w:tplc="6AF4932E">
      <w:start w:val="1"/>
      <w:numFmt w:val="bullet"/>
      <w:lvlText w:val=""/>
      <w:lvlJc w:val="left"/>
      <w:pPr>
        <w:ind w:left="720" w:hanging="360"/>
      </w:pPr>
      <w:rPr>
        <w:rFonts w:ascii="Symbol" w:hAnsi="Symbol" w:cs="Symbol" w:hint="default"/>
        <w:sz w:val="18"/>
        <w:szCs w:val="18"/>
      </w:rPr>
    </w:lvl>
    <w:lvl w:ilvl="1" w:tplc="CB28747A">
      <w:start w:val="1"/>
      <w:numFmt w:val="bullet"/>
      <w:lvlText w:val="o"/>
      <w:lvlJc w:val="left"/>
      <w:pPr>
        <w:ind w:left="1440" w:hanging="360"/>
      </w:pPr>
      <w:rPr>
        <w:rFonts w:ascii="Courier New" w:hAnsi="Courier New" w:cs="Courier New" w:hint="default"/>
      </w:rPr>
    </w:lvl>
    <w:lvl w:ilvl="2" w:tplc="D7C400B6">
      <w:start w:val="1"/>
      <w:numFmt w:val="bullet"/>
      <w:lvlText w:val=""/>
      <w:lvlJc w:val="left"/>
      <w:pPr>
        <w:ind w:left="2160" w:hanging="360"/>
      </w:pPr>
      <w:rPr>
        <w:rFonts w:ascii="Wingdings" w:hAnsi="Wingdings" w:cs="Wingdings" w:hint="default"/>
      </w:rPr>
    </w:lvl>
    <w:lvl w:ilvl="3" w:tplc="8296394E">
      <w:start w:val="1"/>
      <w:numFmt w:val="bullet"/>
      <w:lvlText w:val=""/>
      <w:lvlJc w:val="left"/>
      <w:pPr>
        <w:ind w:left="2880" w:hanging="360"/>
      </w:pPr>
      <w:rPr>
        <w:rFonts w:ascii="Symbol" w:hAnsi="Symbol" w:cs="Symbol" w:hint="default"/>
      </w:rPr>
    </w:lvl>
    <w:lvl w:ilvl="4" w:tplc="F41C9DC2">
      <w:start w:val="1"/>
      <w:numFmt w:val="bullet"/>
      <w:lvlText w:val="o"/>
      <w:lvlJc w:val="left"/>
      <w:pPr>
        <w:ind w:left="3600" w:hanging="360"/>
      </w:pPr>
      <w:rPr>
        <w:rFonts w:ascii="Courier New" w:hAnsi="Courier New" w:cs="Courier New" w:hint="default"/>
      </w:rPr>
    </w:lvl>
    <w:lvl w:ilvl="5" w:tplc="A19C49AE">
      <w:start w:val="1"/>
      <w:numFmt w:val="bullet"/>
      <w:lvlText w:val=""/>
      <w:lvlJc w:val="left"/>
      <w:pPr>
        <w:ind w:left="4320" w:hanging="360"/>
      </w:pPr>
      <w:rPr>
        <w:rFonts w:ascii="Wingdings" w:hAnsi="Wingdings" w:cs="Wingdings" w:hint="default"/>
      </w:rPr>
    </w:lvl>
    <w:lvl w:ilvl="6" w:tplc="0C00DD76">
      <w:start w:val="1"/>
      <w:numFmt w:val="bullet"/>
      <w:lvlText w:val=""/>
      <w:lvlJc w:val="left"/>
      <w:pPr>
        <w:ind w:left="5040" w:hanging="360"/>
      </w:pPr>
      <w:rPr>
        <w:rFonts w:ascii="Symbol" w:hAnsi="Symbol" w:cs="Symbol" w:hint="default"/>
      </w:rPr>
    </w:lvl>
    <w:lvl w:ilvl="7" w:tplc="B1082FE2">
      <w:start w:val="1"/>
      <w:numFmt w:val="bullet"/>
      <w:lvlText w:val="o"/>
      <w:lvlJc w:val="left"/>
      <w:pPr>
        <w:ind w:left="5760" w:hanging="360"/>
      </w:pPr>
      <w:rPr>
        <w:rFonts w:ascii="Courier New" w:hAnsi="Courier New" w:cs="Courier New" w:hint="default"/>
      </w:rPr>
    </w:lvl>
    <w:lvl w:ilvl="8" w:tplc="533ED548">
      <w:start w:val="1"/>
      <w:numFmt w:val="bullet"/>
      <w:lvlText w:val=""/>
      <w:lvlJc w:val="left"/>
      <w:pPr>
        <w:ind w:left="6480" w:hanging="360"/>
      </w:pPr>
      <w:rPr>
        <w:rFonts w:ascii="Wingdings" w:hAnsi="Wingdings" w:cs="Wingdings" w:hint="default"/>
      </w:rPr>
    </w:lvl>
  </w:abstractNum>
  <w:abstractNum w:abstractNumId="9" w15:restartNumberingAfterBreak="0">
    <w:nsid w:val="2CE16A4C"/>
    <w:multiLevelType w:val="hybridMultilevel"/>
    <w:tmpl w:val="59CC4686"/>
    <w:lvl w:ilvl="0" w:tplc="CEC2791E">
      <w:start w:val="1"/>
      <w:numFmt w:val="bullet"/>
      <w:lvlText w:val=""/>
      <w:lvlJc w:val="left"/>
      <w:pPr>
        <w:ind w:left="720" w:hanging="360"/>
      </w:pPr>
      <w:rPr>
        <w:rFonts w:ascii="Symbol" w:hAnsi="Symbol" w:cs="Symbol" w:hint="default"/>
        <w:sz w:val="18"/>
        <w:szCs w:val="18"/>
      </w:rPr>
    </w:lvl>
    <w:lvl w:ilvl="1" w:tplc="D820BE0A">
      <w:start w:val="1"/>
      <w:numFmt w:val="bullet"/>
      <w:lvlText w:val="o"/>
      <w:lvlJc w:val="left"/>
      <w:pPr>
        <w:ind w:left="1440" w:hanging="360"/>
      </w:pPr>
      <w:rPr>
        <w:rFonts w:ascii="Courier New" w:hAnsi="Courier New" w:cs="Courier New" w:hint="default"/>
      </w:rPr>
    </w:lvl>
    <w:lvl w:ilvl="2" w:tplc="F9143108">
      <w:start w:val="1"/>
      <w:numFmt w:val="bullet"/>
      <w:lvlText w:val=""/>
      <w:lvlJc w:val="left"/>
      <w:pPr>
        <w:ind w:left="2160" w:hanging="360"/>
      </w:pPr>
      <w:rPr>
        <w:rFonts w:ascii="Wingdings" w:hAnsi="Wingdings" w:cs="Wingdings" w:hint="default"/>
      </w:rPr>
    </w:lvl>
    <w:lvl w:ilvl="3" w:tplc="619AC29C">
      <w:start w:val="1"/>
      <w:numFmt w:val="bullet"/>
      <w:lvlText w:val=""/>
      <w:lvlJc w:val="left"/>
      <w:pPr>
        <w:ind w:left="2880" w:hanging="360"/>
      </w:pPr>
      <w:rPr>
        <w:rFonts w:ascii="Symbol" w:hAnsi="Symbol" w:cs="Symbol" w:hint="default"/>
      </w:rPr>
    </w:lvl>
    <w:lvl w:ilvl="4" w:tplc="6E4A9AE2">
      <w:start w:val="1"/>
      <w:numFmt w:val="bullet"/>
      <w:lvlText w:val="o"/>
      <w:lvlJc w:val="left"/>
      <w:pPr>
        <w:ind w:left="3600" w:hanging="360"/>
      </w:pPr>
      <w:rPr>
        <w:rFonts w:ascii="Courier New" w:hAnsi="Courier New" w:cs="Courier New" w:hint="default"/>
      </w:rPr>
    </w:lvl>
    <w:lvl w:ilvl="5" w:tplc="63EA744E">
      <w:start w:val="1"/>
      <w:numFmt w:val="bullet"/>
      <w:lvlText w:val=""/>
      <w:lvlJc w:val="left"/>
      <w:pPr>
        <w:ind w:left="4320" w:hanging="360"/>
      </w:pPr>
      <w:rPr>
        <w:rFonts w:ascii="Wingdings" w:hAnsi="Wingdings" w:cs="Wingdings" w:hint="default"/>
      </w:rPr>
    </w:lvl>
    <w:lvl w:ilvl="6" w:tplc="36EC58C6">
      <w:start w:val="1"/>
      <w:numFmt w:val="bullet"/>
      <w:lvlText w:val=""/>
      <w:lvlJc w:val="left"/>
      <w:pPr>
        <w:ind w:left="5040" w:hanging="360"/>
      </w:pPr>
      <w:rPr>
        <w:rFonts w:ascii="Symbol" w:hAnsi="Symbol" w:cs="Symbol" w:hint="default"/>
      </w:rPr>
    </w:lvl>
    <w:lvl w:ilvl="7" w:tplc="33C0D7EA">
      <w:start w:val="1"/>
      <w:numFmt w:val="bullet"/>
      <w:lvlText w:val="o"/>
      <w:lvlJc w:val="left"/>
      <w:pPr>
        <w:ind w:left="5760" w:hanging="360"/>
      </w:pPr>
      <w:rPr>
        <w:rFonts w:ascii="Courier New" w:hAnsi="Courier New" w:cs="Courier New" w:hint="default"/>
      </w:rPr>
    </w:lvl>
    <w:lvl w:ilvl="8" w:tplc="CB226C72">
      <w:start w:val="1"/>
      <w:numFmt w:val="bullet"/>
      <w:lvlText w:val=""/>
      <w:lvlJc w:val="left"/>
      <w:pPr>
        <w:ind w:left="6480" w:hanging="360"/>
      </w:pPr>
      <w:rPr>
        <w:rFonts w:ascii="Wingdings" w:hAnsi="Wingdings" w:cs="Wingdings" w:hint="default"/>
      </w:rPr>
    </w:lvl>
  </w:abstractNum>
  <w:abstractNum w:abstractNumId="10" w15:restartNumberingAfterBreak="0">
    <w:nsid w:val="2D5142E1"/>
    <w:multiLevelType w:val="hybridMultilevel"/>
    <w:tmpl w:val="F2F8DF3E"/>
    <w:lvl w:ilvl="0" w:tplc="F0AC8C38">
      <w:start w:val="1"/>
      <w:numFmt w:val="bullet"/>
      <w:lvlText w:val=""/>
      <w:lvlJc w:val="left"/>
      <w:pPr>
        <w:ind w:left="720" w:hanging="360"/>
      </w:pPr>
      <w:rPr>
        <w:rFonts w:ascii="Symbol" w:hAnsi="Symbol" w:cs="Symbol" w:hint="default"/>
        <w:sz w:val="18"/>
        <w:szCs w:val="18"/>
      </w:rPr>
    </w:lvl>
    <w:lvl w:ilvl="1" w:tplc="EAFC4EB8">
      <w:start w:val="1"/>
      <w:numFmt w:val="bullet"/>
      <w:lvlText w:val="o"/>
      <w:lvlJc w:val="left"/>
      <w:pPr>
        <w:ind w:left="1440" w:hanging="360"/>
      </w:pPr>
      <w:rPr>
        <w:rFonts w:ascii="Courier New" w:hAnsi="Courier New" w:cs="Courier New" w:hint="default"/>
      </w:rPr>
    </w:lvl>
    <w:lvl w:ilvl="2" w:tplc="4AD2EFC2">
      <w:start w:val="1"/>
      <w:numFmt w:val="bullet"/>
      <w:lvlText w:val=""/>
      <w:lvlJc w:val="left"/>
      <w:pPr>
        <w:ind w:left="2160" w:hanging="360"/>
      </w:pPr>
      <w:rPr>
        <w:rFonts w:ascii="Wingdings" w:hAnsi="Wingdings" w:cs="Wingdings" w:hint="default"/>
      </w:rPr>
    </w:lvl>
    <w:lvl w:ilvl="3" w:tplc="7D9AF104">
      <w:start w:val="1"/>
      <w:numFmt w:val="bullet"/>
      <w:lvlText w:val=""/>
      <w:lvlJc w:val="left"/>
      <w:pPr>
        <w:ind w:left="2880" w:hanging="360"/>
      </w:pPr>
      <w:rPr>
        <w:rFonts w:ascii="Symbol" w:hAnsi="Symbol" w:cs="Symbol" w:hint="default"/>
      </w:rPr>
    </w:lvl>
    <w:lvl w:ilvl="4" w:tplc="EEC209B0">
      <w:start w:val="1"/>
      <w:numFmt w:val="bullet"/>
      <w:lvlText w:val="o"/>
      <w:lvlJc w:val="left"/>
      <w:pPr>
        <w:ind w:left="3600" w:hanging="360"/>
      </w:pPr>
      <w:rPr>
        <w:rFonts w:ascii="Courier New" w:hAnsi="Courier New" w:cs="Courier New" w:hint="default"/>
      </w:rPr>
    </w:lvl>
    <w:lvl w:ilvl="5" w:tplc="03124BDE">
      <w:start w:val="1"/>
      <w:numFmt w:val="bullet"/>
      <w:lvlText w:val=""/>
      <w:lvlJc w:val="left"/>
      <w:pPr>
        <w:ind w:left="4320" w:hanging="360"/>
      </w:pPr>
      <w:rPr>
        <w:rFonts w:ascii="Wingdings" w:hAnsi="Wingdings" w:cs="Wingdings" w:hint="default"/>
      </w:rPr>
    </w:lvl>
    <w:lvl w:ilvl="6" w:tplc="D848EC74">
      <w:start w:val="1"/>
      <w:numFmt w:val="bullet"/>
      <w:lvlText w:val=""/>
      <w:lvlJc w:val="left"/>
      <w:pPr>
        <w:ind w:left="5040" w:hanging="360"/>
      </w:pPr>
      <w:rPr>
        <w:rFonts w:ascii="Symbol" w:hAnsi="Symbol" w:cs="Symbol" w:hint="default"/>
      </w:rPr>
    </w:lvl>
    <w:lvl w:ilvl="7" w:tplc="A8F2DB84">
      <w:start w:val="1"/>
      <w:numFmt w:val="bullet"/>
      <w:lvlText w:val="o"/>
      <w:lvlJc w:val="left"/>
      <w:pPr>
        <w:ind w:left="5760" w:hanging="360"/>
      </w:pPr>
      <w:rPr>
        <w:rFonts w:ascii="Courier New" w:hAnsi="Courier New" w:cs="Courier New" w:hint="default"/>
      </w:rPr>
    </w:lvl>
    <w:lvl w:ilvl="8" w:tplc="CEEA73B6">
      <w:start w:val="1"/>
      <w:numFmt w:val="bullet"/>
      <w:lvlText w:val=""/>
      <w:lvlJc w:val="left"/>
      <w:pPr>
        <w:ind w:left="6480" w:hanging="360"/>
      </w:pPr>
      <w:rPr>
        <w:rFonts w:ascii="Wingdings" w:hAnsi="Wingdings" w:cs="Wingdings" w:hint="default"/>
      </w:rPr>
    </w:lvl>
  </w:abstractNum>
  <w:abstractNum w:abstractNumId="11" w15:restartNumberingAfterBreak="0">
    <w:nsid w:val="2EE11D40"/>
    <w:multiLevelType w:val="hybridMultilevel"/>
    <w:tmpl w:val="BD2CF4A6"/>
    <w:lvl w:ilvl="0" w:tplc="23B4F3B6">
      <w:start w:val="1"/>
      <w:numFmt w:val="bullet"/>
      <w:lvlText w:val=""/>
      <w:lvlJc w:val="left"/>
      <w:pPr>
        <w:ind w:left="720" w:hanging="360"/>
      </w:pPr>
      <w:rPr>
        <w:rFonts w:ascii="Symbol" w:hAnsi="Symbol" w:cs="Symbol" w:hint="default"/>
        <w:sz w:val="18"/>
        <w:szCs w:val="18"/>
      </w:rPr>
    </w:lvl>
    <w:lvl w:ilvl="1" w:tplc="3E06FF92">
      <w:start w:val="1"/>
      <w:numFmt w:val="bullet"/>
      <w:lvlText w:val="o"/>
      <w:lvlJc w:val="left"/>
      <w:pPr>
        <w:ind w:left="1440" w:hanging="360"/>
      </w:pPr>
      <w:rPr>
        <w:rFonts w:ascii="Courier New" w:hAnsi="Courier New" w:cs="Courier New" w:hint="default"/>
      </w:rPr>
    </w:lvl>
    <w:lvl w:ilvl="2" w:tplc="512EB63A">
      <w:start w:val="1"/>
      <w:numFmt w:val="bullet"/>
      <w:lvlText w:val=""/>
      <w:lvlJc w:val="left"/>
      <w:pPr>
        <w:ind w:left="2160" w:hanging="360"/>
      </w:pPr>
      <w:rPr>
        <w:rFonts w:ascii="Wingdings" w:hAnsi="Wingdings" w:cs="Wingdings" w:hint="default"/>
      </w:rPr>
    </w:lvl>
    <w:lvl w:ilvl="3" w:tplc="53F2D6E8">
      <w:start w:val="1"/>
      <w:numFmt w:val="bullet"/>
      <w:lvlText w:val=""/>
      <w:lvlJc w:val="left"/>
      <w:pPr>
        <w:ind w:left="2880" w:hanging="360"/>
      </w:pPr>
      <w:rPr>
        <w:rFonts w:ascii="Symbol" w:hAnsi="Symbol" w:cs="Symbol" w:hint="default"/>
      </w:rPr>
    </w:lvl>
    <w:lvl w:ilvl="4" w:tplc="439AB93C">
      <w:start w:val="1"/>
      <w:numFmt w:val="bullet"/>
      <w:lvlText w:val="o"/>
      <w:lvlJc w:val="left"/>
      <w:pPr>
        <w:ind w:left="3600" w:hanging="360"/>
      </w:pPr>
      <w:rPr>
        <w:rFonts w:ascii="Courier New" w:hAnsi="Courier New" w:cs="Courier New" w:hint="default"/>
      </w:rPr>
    </w:lvl>
    <w:lvl w:ilvl="5" w:tplc="C5805D06">
      <w:start w:val="1"/>
      <w:numFmt w:val="bullet"/>
      <w:lvlText w:val=""/>
      <w:lvlJc w:val="left"/>
      <w:pPr>
        <w:ind w:left="4320" w:hanging="360"/>
      </w:pPr>
      <w:rPr>
        <w:rFonts w:ascii="Wingdings" w:hAnsi="Wingdings" w:cs="Wingdings" w:hint="default"/>
      </w:rPr>
    </w:lvl>
    <w:lvl w:ilvl="6" w:tplc="407A11B0">
      <w:start w:val="1"/>
      <w:numFmt w:val="bullet"/>
      <w:lvlText w:val=""/>
      <w:lvlJc w:val="left"/>
      <w:pPr>
        <w:ind w:left="5040" w:hanging="360"/>
      </w:pPr>
      <w:rPr>
        <w:rFonts w:ascii="Symbol" w:hAnsi="Symbol" w:cs="Symbol" w:hint="default"/>
      </w:rPr>
    </w:lvl>
    <w:lvl w:ilvl="7" w:tplc="C884E5D6">
      <w:start w:val="1"/>
      <w:numFmt w:val="bullet"/>
      <w:lvlText w:val="o"/>
      <w:lvlJc w:val="left"/>
      <w:pPr>
        <w:ind w:left="5760" w:hanging="360"/>
      </w:pPr>
      <w:rPr>
        <w:rFonts w:ascii="Courier New" w:hAnsi="Courier New" w:cs="Courier New" w:hint="default"/>
      </w:rPr>
    </w:lvl>
    <w:lvl w:ilvl="8" w:tplc="09181AE2">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9D24FD1"/>
    <w:multiLevelType w:val="hybridMultilevel"/>
    <w:tmpl w:val="ADB46348"/>
    <w:lvl w:ilvl="0" w:tplc="208E3230">
      <w:start w:val="1"/>
      <w:numFmt w:val="decimal"/>
      <w:lvlText w:val="%1."/>
      <w:lvlJc w:val="left"/>
      <w:pPr>
        <w:ind w:left="720" w:hanging="360"/>
      </w:pPr>
      <w:rPr>
        <w:rFonts w:ascii="Arial" w:hAnsi="Arial" w:cs="Arial" w:hint="default"/>
        <w:sz w:val="18"/>
        <w:szCs w:val="18"/>
      </w:rPr>
    </w:lvl>
    <w:lvl w:ilvl="1" w:tplc="E15AB730">
      <w:start w:val="1"/>
      <w:numFmt w:val="decimal"/>
      <w:lvlText w:val="%2."/>
      <w:lvlJc w:val="left"/>
      <w:pPr>
        <w:ind w:left="1440" w:hanging="360"/>
      </w:pPr>
    </w:lvl>
    <w:lvl w:ilvl="2" w:tplc="54BE6E78">
      <w:start w:val="1"/>
      <w:numFmt w:val="decimal"/>
      <w:lvlText w:val="%3."/>
      <w:lvlJc w:val="left"/>
      <w:pPr>
        <w:ind w:left="2160" w:hanging="360"/>
      </w:pPr>
    </w:lvl>
    <w:lvl w:ilvl="3" w:tplc="5BBC909A">
      <w:start w:val="1"/>
      <w:numFmt w:val="decimal"/>
      <w:lvlText w:val="%4."/>
      <w:lvlJc w:val="left"/>
      <w:pPr>
        <w:ind w:left="2880" w:hanging="360"/>
      </w:pPr>
    </w:lvl>
    <w:lvl w:ilvl="4" w:tplc="D7E279BA">
      <w:start w:val="1"/>
      <w:numFmt w:val="decimal"/>
      <w:lvlText w:val="%5."/>
      <w:lvlJc w:val="left"/>
      <w:pPr>
        <w:ind w:left="3600" w:hanging="360"/>
      </w:pPr>
    </w:lvl>
    <w:lvl w:ilvl="5" w:tplc="6576B6B4">
      <w:start w:val="1"/>
      <w:numFmt w:val="decimal"/>
      <w:lvlText w:val="%6."/>
      <w:lvlJc w:val="left"/>
      <w:pPr>
        <w:ind w:left="4320" w:hanging="360"/>
      </w:pPr>
    </w:lvl>
    <w:lvl w:ilvl="6" w:tplc="A0B60B1A">
      <w:start w:val="1"/>
      <w:numFmt w:val="decimal"/>
      <w:lvlText w:val="%7."/>
      <w:lvlJc w:val="left"/>
      <w:pPr>
        <w:ind w:left="5040" w:hanging="360"/>
      </w:pPr>
    </w:lvl>
    <w:lvl w:ilvl="7" w:tplc="45FEA0F0">
      <w:start w:val="1"/>
      <w:numFmt w:val="decimal"/>
      <w:lvlText w:val="%8."/>
      <w:lvlJc w:val="left"/>
      <w:pPr>
        <w:ind w:left="5760" w:hanging="360"/>
      </w:pPr>
    </w:lvl>
    <w:lvl w:ilvl="8" w:tplc="A9324ED8">
      <w:start w:val="1"/>
      <w:numFmt w:val="decimal"/>
      <w:lvlText w:val="%9."/>
      <w:lvlJc w:val="left"/>
      <w:pPr>
        <w:ind w:left="6480" w:hanging="360"/>
      </w:pPr>
    </w:lvl>
  </w:abstractNum>
  <w:abstractNum w:abstractNumId="14" w15:restartNumberingAfterBreak="0">
    <w:nsid w:val="4A7405DE"/>
    <w:multiLevelType w:val="hybridMultilevel"/>
    <w:tmpl w:val="7E483064"/>
    <w:lvl w:ilvl="0" w:tplc="BCF0F592">
      <w:start w:val="1"/>
      <w:numFmt w:val="bullet"/>
      <w:lvlText w:val=""/>
      <w:lvlJc w:val="left"/>
      <w:pPr>
        <w:ind w:left="720" w:hanging="360"/>
      </w:pPr>
      <w:rPr>
        <w:rFonts w:ascii="Symbol" w:hAnsi="Symbol" w:cs="Symbol" w:hint="default"/>
        <w:sz w:val="18"/>
        <w:szCs w:val="18"/>
      </w:rPr>
    </w:lvl>
    <w:lvl w:ilvl="1" w:tplc="82C42236">
      <w:start w:val="1"/>
      <w:numFmt w:val="bullet"/>
      <w:lvlText w:val="o"/>
      <w:lvlJc w:val="left"/>
      <w:pPr>
        <w:ind w:left="1440" w:hanging="360"/>
      </w:pPr>
      <w:rPr>
        <w:rFonts w:ascii="Courier New" w:hAnsi="Courier New" w:cs="Courier New" w:hint="default"/>
      </w:rPr>
    </w:lvl>
    <w:lvl w:ilvl="2" w:tplc="F39C357C">
      <w:start w:val="1"/>
      <w:numFmt w:val="bullet"/>
      <w:lvlText w:val=""/>
      <w:lvlJc w:val="left"/>
      <w:pPr>
        <w:ind w:left="2160" w:hanging="360"/>
      </w:pPr>
      <w:rPr>
        <w:rFonts w:ascii="Wingdings" w:hAnsi="Wingdings" w:cs="Wingdings" w:hint="default"/>
      </w:rPr>
    </w:lvl>
    <w:lvl w:ilvl="3" w:tplc="2E62B60E">
      <w:start w:val="1"/>
      <w:numFmt w:val="bullet"/>
      <w:lvlText w:val=""/>
      <w:lvlJc w:val="left"/>
      <w:pPr>
        <w:ind w:left="2880" w:hanging="360"/>
      </w:pPr>
      <w:rPr>
        <w:rFonts w:ascii="Symbol" w:hAnsi="Symbol" w:cs="Symbol" w:hint="default"/>
      </w:rPr>
    </w:lvl>
    <w:lvl w:ilvl="4" w:tplc="DD12B330">
      <w:start w:val="1"/>
      <w:numFmt w:val="bullet"/>
      <w:lvlText w:val="o"/>
      <w:lvlJc w:val="left"/>
      <w:pPr>
        <w:ind w:left="3600" w:hanging="360"/>
      </w:pPr>
      <w:rPr>
        <w:rFonts w:ascii="Courier New" w:hAnsi="Courier New" w:cs="Courier New" w:hint="default"/>
      </w:rPr>
    </w:lvl>
    <w:lvl w:ilvl="5" w:tplc="CC1A9204">
      <w:start w:val="1"/>
      <w:numFmt w:val="bullet"/>
      <w:lvlText w:val=""/>
      <w:lvlJc w:val="left"/>
      <w:pPr>
        <w:ind w:left="4320" w:hanging="360"/>
      </w:pPr>
      <w:rPr>
        <w:rFonts w:ascii="Wingdings" w:hAnsi="Wingdings" w:cs="Wingdings" w:hint="default"/>
      </w:rPr>
    </w:lvl>
    <w:lvl w:ilvl="6" w:tplc="2AB48F26">
      <w:start w:val="1"/>
      <w:numFmt w:val="bullet"/>
      <w:lvlText w:val=""/>
      <w:lvlJc w:val="left"/>
      <w:pPr>
        <w:ind w:left="5040" w:hanging="360"/>
      </w:pPr>
      <w:rPr>
        <w:rFonts w:ascii="Symbol" w:hAnsi="Symbol" w:cs="Symbol" w:hint="default"/>
      </w:rPr>
    </w:lvl>
    <w:lvl w:ilvl="7" w:tplc="16ECCC18">
      <w:start w:val="1"/>
      <w:numFmt w:val="bullet"/>
      <w:lvlText w:val="o"/>
      <w:lvlJc w:val="left"/>
      <w:pPr>
        <w:ind w:left="5760" w:hanging="360"/>
      </w:pPr>
      <w:rPr>
        <w:rFonts w:ascii="Courier New" w:hAnsi="Courier New" w:cs="Courier New" w:hint="default"/>
      </w:rPr>
    </w:lvl>
    <w:lvl w:ilvl="8" w:tplc="6DB6657C">
      <w:start w:val="1"/>
      <w:numFmt w:val="bullet"/>
      <w:lvlText w:val=""/>
      <w:lvlJc w:val="left"/>
      <w:pPr>
        <w:ind w:left="6480" w:hanging="360"/>
      </w:pPr>
      <w:rPr>
        <w:rFonts w:ascii="Wingdings" w:hAnsi="Wingdings" w:cs="Wingdings" w:hint="default"/>
      </w:rPr>
    </w:lvl>
  </w:abstractNum>
  <w:abstractNum w:abstractNumId="15" w15:restartNumberingAfterBreak="0">
    <w:nsid w:val="4C2737A7"/>
    <w:multiLevelType w:val="hybridMultilevel"/>
    <w:tmpl w:val="9270524C"/>
    <w:lvl w:ilvl="0" w:tplc="9726316E">
      <w:start w:val="1"/>
      <w:numFmt w:val="bullet"/>
      <w:lvlText w:val=""/>
      <w:lvlJc w:val="left"/>
      <w:pPr>
        <w:ind w:left="720" w:hanging="360"/>
      </w:pPr>
      <w:rPr>
        <w:rFonts w:ascii="Symbol" w:hAnsi="Symbol" w:cs="Symbol" w:hint="default"/>
        <w:sz w:val="18"/>
        <w:szCs w:val="18"/>
      </w:rPr>
    </w:lvl>
    <w:lvl w:ilvl="1" w:tplc="D912351C">
      <w:start w:val="1"/>
      <w:numFmt w:val="bullet"/>
      <w:lvlText w:val="o"/>
      <w:lvlJc w:val="left"/>
      <w:pPr>
        <w:ind w:left="1440" w:hanging="360"/>
      </w:pPr>
      <w:rPr>
        <w:rFonts w:ascii="Courier New" w:hAnsi="Courier New" w:cs="Courier New" w:hint="default"/>
      </w:rPr>
    </w:lvl>
    <w:lvl w:ilvl="2" w:tplc="CE589AB2">
      <w:start w:val="1"/>
      <w:numFmt w:val="bullet"/>
      <w:lvlText w:val=""/>
      <w:lvlJc w:val="left"/>
      <w:pPr>
        <w:ind w:left="2160" w:hanging="360"/>
      </w:pPr>
      <w:rPr>
        <w:rFonts w:ascii="Wingdings" w:hAnsi="Wingdings" w:cs="Wingdings" w:hint="default"/>
      </w:rPr>
    </w:lvl>
    <w:lvl w:ilvl="3" w:tplc="2BF24104">
      <w:start w:val="1"/>
      <w:numFmt w:val="bullet"/>
      <w:lvlText w:val=""/>
      <w:lvlJc w:val="left"/>
      <w:pPr>
        <w:ind w:left="2880" w:hanging="360"/>
      </w:pPr>
      <w:rPr>
        <w:rFonts w:ascii="Symbol" w:hAnsi="Symbol" w:cs="Symbol" w:hint="default"/>
      </w:rPr>
    </w:lvl>
    <w:lvl w:ilvl="4" w:tplc="99249AB8">
      <w:start w:val="1"/>
      <w:numFmt w:val="bullet"/>
      <w:lvlText w:val="o"/>
      <w:lvlJc w:val="left"/>
      <w:pPr>
        <w:ind w:left="3600" w:hanging="360"/>
      </w:pPr>
      <w:rPr>
        <w:rFonts w:ascii="Courier New" w:hAnsi="Courier New" w:cs="Courier New" w:hint="default"/>
      </w:rPr>
    </w:lvl>
    <w:lvl w:ilvl="5" w:tplc="04AA31C6">
      <w:start w:val="1"/>
      <w:numFmt w:val="bullet"/>
      <w:lvlText w:val=""/>
      <w:lvlJc w:val="left"/>
      <w:pPr>
        <w:ind w:left="4320" w:hanging="360"/>
      </w:pPr>
      <w:rPr>
        <w:rFonts w:ascii="Wingdings" w:hAnsi="Wingdings" w:cs="Wingdings" w:hint="default"/>
      </w:rPr>
    </w:lvl>
    <w:lvl w:ilvl="6" w:tplc="D9D66BA6">
      <w:start w:val="1"/>
      <w:numFmt w:val="bullet"/>
      <w:lvlText w:val=""/>
      <w:lvlJc w:val="left"/>
      <w:pPr>
        <w:ind w:left="5040" w:hanging="360"/>
      </w:pPr>
      <w:rPr>
        <w:rFonts w:ascii="Symbol" w:hAnsi="Symbol" w:cs="Symbol" w:hint="default"/>
      </w:rPr>
    </w:lvl>
    <w:lvl w:ilvl="7" w:tplc="2B3AD5C4">
      <w:start w:val="1"/>
      <w:numFmt w:val="bullet"/>
      <w:lvlText w:val="o"/>
      <w:lvlJc w:val="left"/>
      <w:pPr>
        <w:ind w:left="5760" w:hanging="360"/>
      </w:pPr>
      <w:rPr>
        <w:rFonts w:ascii="Courier New" w:hAnsi="Courier New" w:cs="Courier New" w:hint="default"/>
      </w:rPr>
    </w:lvl>
    <w:lvl w:ilvl="8" w:tplc="77FED812">
      <w:start w:val="1"/>
      <w:numFmt w:val="bullet"/>
      <w:lvlText w:val=""/>
      <w:lvlJc w:val="left"/>
      <w:pPr>
        <w:ind w:left="6480" w:hanging="360"/>
      </w:pPr>
      <w:rPr>
        <w:rFonts w:ascii="Wingdings" w:hAnsi="Wingdings" w:cs="Wingdings" w:hint="default"/>
      </w:rPr>
    </w:lvl>
  </w:abstractNum>
  <w:abstractNum w:abstractNumId="16" w15:restartNumberingAfterBreak="0">
    <w:nsid w:val="4C372631"/>
    <w:multiLevelType w:val="hybridMultilevel"/>
    <w:tmpl w:val="D92CEF58"/>
    <w:lvl w:ilvl="0" w:tplc="9B2C5402">
      <w:start w:val="1"/>
      <w:numFmt w:val="bullet"/>
      <w:lvlText w:val=""/>
      <w:lvlJc w:val="left"/>
      <w:pPr>
        <w:ind w:left="720" w:hanging="360"/>
      </w:pPr>
      <w:rPr>
        <w:rFonts w:ascii="Symbol" w:hAnsi="Symbol" w:cs="Symbol" w:hint="default"/>
        <w:sz w:val="18"/>
        <w:szCs w:val="18"/>
      </w:rPr>
    </w:lvl>
    <w:lvl w:ilvl="1" w:tplc="6AE44BA0">
      <w:start w:val="1"/>
      <w:numFmt w:val="bullet"/>
      <w:lvlText w:val="o"/>
      <w:lvlJc w:val="left"/>
      <w:pPr>
        <w:ind w:left="1440" w:hanging="360"/>
      </w:pPr>
      <w:rPr>
        <w:rFonts w:ascii="Courier New" w:hAnsi="Courier New" w:cs="Courier New" w:hint="default"/>
      </w:rPr>
    </w:lvl>
    <w:lvl w:ilvl="2" w:tplc="C26E866C">
      <w:start w:val="1"/>
      <w:numFmt w:val="bullet"/>
      <w:lvlText w:val=""/>
      <w:lvlJc w:val="left"/>
      <w:pPr>
        <w:ind w:left="2160" w:hanging="360"/>
      </w:pPr>
      <w:rPr>
        <w:rFonts w:ascii="Wingdings" w:hAnsi="Wingdings" w:cs="Wingdings" w:hint="default"/>
      </w:rPr>
    </w:lvl>
    <w:lvl w:ilvl="3" w:tplc="54EE8CDE">
      <w:start w:val="1"/>
      <w:numFmt w:val="bullet"/>
      <w:lvlText w:val=""/>
      <w:lvlJc w:val="left"/>
      <w:pPr>
        <w:ind w:left="2880" w:hanging="360"/>
      </w:pPr>
      <w:rPr>
        <w:rFonts w:ascii="Symbol" w:hAnsi="Symbol" w:cs="Symbol" w:hint="default"/>
      </w:rPr>
    </w:lvl>
    <w:lvl w:ilvl="4" w:tplc="AD02BCAE">
      <w:start w:val="1"/>
      <w:numFmt w:val="bullet"/>
      <w:lvlText w:val="o"/>
      <w:lvlJc w:val="left"/>
      <w:pPr>
        <w:ind w:left="3600" w:hanging="360"/>
      </w:pPr>
      <w:rPr>
        <w:rFonts w:ascii="Courier New" w:hAnsi="Courier New" w:cs="Courier New" w:hint="default"/>
      </w:rPr>
    </w:lvl>
    <w:lvl w:ilvl="5" w:tplc="FC784DCA">
      <w:start w:val="1"/>
      <w:numFmt w:val="bullet"/>
      <w:lvlText w:val=""/>
      <w:lvlJc w:val="left"/>
      <w:pPr>
        <w:ind w:left="4320" w:hanging="360"/>
      </w:pPr>
      <w:rPr>
        <w:rFonts w:ascii="Wingdings" w:hAnsi="Wingdings" w:cs="Wingdings" w:hint="default"/>
      </w:rPr>
    </w:lvl>
    <w:lvl w:ilvl="6" w:tplc="AA80A470">
      <w:start w:val="1"/>
      <w:numFmt w:val="bullet"/>
      <w:lvlText w:val=""/>
      <w:lvlJc w:val="left"/>
      <w:pPr>
        <w:ind w:left="5040" w:hanging="360"/>
      </w:pPr>
      <w:rPr>
        <w:rFonts w:ascii="Symbol" w:hAnsi="Symbol" w:cs="Symbol" w:hint="default"/>
      </w:rPr>
    </w:lvl>
    <w:lvl w:ilvl="7" w:tplc="F2B6D740">
      <w:start w:val="1"/>
      <w:numFmt w:val="bullet"/>
      <w:lvlText w:val="o"/>
      <w:lvlJc w:val="left"/>
      <w:pPr>
        <w:ind w:left="5760" w:hanging="360"/>
      </w:pPr>
      <w:rPr>
        <w:rFonts w:ascii="Courier New" w:hAnsi="Courier New" w:cs="Courier New" w:hint="default"/>
      </w:rPr>
    </w:lvl>
    <w:lvl w:ilvl="8" w:tplc="38E04402">
      <w:start w:val="1"/>
      <w:numFmt w:val="bullet"/>
      <w:lvlText w:val=""/>
      <w:lvlJc w:val="left"/>
      <w:pPr>
        <w:ind w:left="6480" w:hanging="360"/>
      </w:pPr>
      <w:rPr>
        <w:rFonts w:ascii="Wingdings" w:hAnsi="Wingdings" w:cs="Wingdings" w:hint="default"/>
      </w:r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0046500"/>
    <w:multiLevelType w:val="hybridMultilevel"/>
    <w:tmpl w:val="156415BC"/>
    <w:lvl w:ilvl="0" w:tplc="56961C2E">
      <w:start w:val="1"/>
      <w:numFmt w:val="bullet"/>
      <w:lvlText w:val=""/>
      <w:lvlJc w:val="left"/>
      <w:pPr>
        <w:ind w:left="720" w:hanging="360"/>
      </w:pPr>
      <w:rPr>
        <w:rFonts w:ascii="Symbol" w:hAnsi="Symbol" w:cs="Symbol" w:hint="default"/>
        <w:sz w:val="18"/>
        <w:szCs w:val="18"/>
      </w:rPr>
    </w:lvl>
    <w:lvl w:ilvl="1" w:tplc="7BAE6118">
      <w:start w:val="1"/>
      <w:numFmt w:val="bullet"/>
      <w:lvlText w:val="o"/>
      <w:lvlJc w:val="left"/>
      <w:pPr>
        <w:ind w:left="1440" w:hanging="360"/>
      </w:pPr>
      <w:rPr>
        <w:rFonts w:ascii="Courier New" w:hAnsi="Courier New" w:cs="Courier New" w:hint="default"/>
      </w:rPr>
    </w:lvl>
    <w:lvl w:ilvl="2" w:tplc="412A7D60">
      <w:start w:val="1"/>
      <w:numFmt w:val="bullet"/>
      <w:lvlText w:val=""/>
      <w:lvlJc w:val="left"/>
      <w:pPr>
        <w:ind w:left="2160" w:hanging="360"/>
      </w:pPr>
      <w:rPr>
        <w:rFonts w:ascii="Wingdings" w:hAnsi="Wingdings" w:cs="Wingdings" w:hint="default"/>
      </w:rPr>
    </w:lvl>
    <w:lvl w:ilvl="3" w:tplc="6BCABE66">
      <w:start w:val="1"/>
      <w:numFmt w:val="bullet"/>
      <w:lvlText w:val=""/>
      <w:lvlJc w:val="left"/>
      <w:pPr>
        <w:ind w:left="2880" w:hanging="360"/>
      </w:pPr>
      <w:rPr>
        <w:rFonts w:ascii="Symbol" w:hAnsi="Symbol" w:cs="Symbol" w:hint="default"/>
      </w:rPr>
    </w:lvl>
    <w:lvl w:ilvl="4" w:tplc="E3DE4660">
      <w:start w:val="1"/>
      <w:numFmt w:val="bullet"/>
      <w:lvlText w:val="o"/>
      <w:lvlJc w:val="left"/>
      <w:pPr>
        <w:ind w:left="3600" w:hanging="360"/>
      </w:pPr>
      <w:rPr>
        <w:rFonts w:ascii="Courier New" w:hAnsi="Courier New" w:cs="Courier New" w:hint="default"/>
      </w:rPr>
    </w:lvl>
    <w:lvl w:ilvl="5" w:tplc="513AA78C">
      <w:start w:val="1"/>
      <w:numFmt w:val="bullet"/>
      <w:lvlText w:val=""/>
      <w:lvlJc w:val="left"/>
      <w:pPr>
        <w:ind w:left="4320" w:hanging="360"/>
      </w:pPr>
      <w:rPr>
        <w:rFonts w:ascii="Wingdings" w:hAnsi="Wingdings" w:cs="Wingdings" w:hint="default"/>
      </w:rPr>
    </w:lvl>
    <w:lvl w:ilvl="6" w:tplc="1F4C21D6">
      <w:start w:val="1"/>
      <w:numFmt w:val="bullet"/>
      <w:lvlText w:val=""/>
      <w:lvlJc w:val="left"/>
      <w:pPr>
        <w:ind w:left="5040" w:hanging="360"/>
      </w:pPr>
      <w:rPr>
        <w:rFonts w:ascii="Symbol" w:hAnsi="Symbol" w:cs="Symbol" w:hint="default"/>
      </w:rPr>
    </w:lvl>
    <w:lvl w:ilvl="7" w:tplc="67B02EDE">
      <w:start w:val="1"/>
      <w:numFmt w:val="bullet"/>
      <w:lvlText w:val="o"/>
      <w:lvlJc w:val="left"/>
      <w:pPr>
        <w:ind w:left="5760" w:hanging="360"/>
      </w:pPr>
      <w:rPr>
        <w:rFonts w:ascii="Courier New" w:hAnsi="Courier New" w:cs="Courier New" w:hint="default"/>
      </w:rPr>
    </w:lvl>
    <w:lvl w:ilvl="8" w:tplc="886AD33E">
      <w:start w:val="1"/>
      <w:numFmt w:val="bullet"/>
      <w:lvlText w:val=""/>
      <w:lvlJc w:val="left"/>
      <w:pPr>
        <w:ind w:left="6480" w:hanging="360"/>
      </w:pPr>
      <w:rPr>
        <w:rFonts w:ascii="Wingdings" w:hAnsi="Wingdings" w:cs="Wingdings" w:hint="default"/>
      </w:r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33B468E"/>
    <w:multiLevelType w:val="hybridMultilevel"/>
    <w:tmpl w:val="FDB6F502"/>
    <w:lvl w:ilvl="0" w:tplc="EF58C8FA">
      <w:start w:val="1"/>
      <w:numFmt w:val="bullet"/>
      <w:lvlText w:val=""/>
      <w:lvlJc w:val="left"/>
      <w:pPr>
        <w:ind w:left="720" w:hanging="360"/>
      </w:pPr>
      <w:rPr>
        <w:rFonts w:ascii="Symbol" w:hAnsi="Symbol" w:cs="Symbol" w:hint="default"/>
        <w:sz w:val="18"/>
        <w:szCs w:val="18"/>
      </w:rPr>
    </w:lvl>
    <w:lvl w:ilvl="1" w:tplc="D980C374">
      <w:start w:val="1"/>
      <w:numFmt w:val="bullet"/>
      <w:lvlText w:val="o"/>
      <w:lvlJc w:val="left"/>
      <w:pPr>
        <w:ind w:left="1440" w:hanging="360"/>
      </w:pPr>
      <w:rPr>
        <w:rFonts w:ascii="Courier New" w:hAnsi="Courier New" w:cs="Courier New" w:hint="default"/>
      </w:rPr>
    </w:lvl>
    <w:lvl w:ilvl="2" w:tplc="B2142FBA">
      <w:start w:val="1"/>
      <w:numFmt w:val="bullet"/>
      <w:lvlText w:val=""/>
      <w:lvlJc w:val="left"/>
      <w:pPr>
        <w:ind w:left="2160" w:hanging="360"/>
      </w:pPr>
      <w:rPr>
        <w:rFonts w:ascii="Wingdings" w:hAnsi="Wingdings" w:cs="Wingdings" w:hint="default"/>
      </w:rPr>
    </w:lvl>
    <w:lvl w:ilvl="3" w:tplc="6EE00F9E">
      <w:start w:val="1"/>
      <w:numFmt w:val="bullet"/>
      <w:lvlText w:val=""/>
      <w:lvlJc w:val="left"/>
      <w:pPr>
        <w:ind w:left="2880" w:hanging="360"/>
      </w:pPr>
      <w:rPr>
        <w:rFonts w:ascii="Symbol" w:hAnsi="Symbol" w:cs="Symbol" w:hint="default"/>
      </w:rPr>
    </w:lvl>
    <w:lvl w:ilvl="4" w:tplc="8DD2179E">
      <w:start w:val="1"/>
      <w:numFmt w:val="bullet"/>
      <w:lvlText w:val="o"/>
      <w:lvlJc w:val="left"/>
      <w:pPr>
        <w:ind w:left="3600" w:hanging="360"/>
      </w:pPr>
      <w:rPr>
        <w:rFonts w:ascii="Courier New" w:hAnsi="Courier New" w:cs="Courier New" w:hint="default"/>
      </w:rPr>
    </w:lvl>
    <w:lvl w:ilvl="5" w:tplc="5212EA86">
      <w:start w:val="1"/>
      <w:numFmt w:val="bullet"/>
      <w:lvlText w:val=""/>
      <w:lvlJc w:val="left"/>
      <w:pPr>
        <w:ind w:left="4320" w:hanging="360"/>
      </w:pPr>
      <w:rPr>
        <w:rFonts w:ascii="Wingdings" w:hAnsi="Wingdings" w:cs="Wingdings" w:hint="default"/>
      </w:rPr>
    </w:lvl>
    <w:lvl w:ilvl="6" w:tplc="9888083A">
      <w:start w:val="1"/>
      <w:numFmt w:val="bullet"/>
      <w:lvlText w:val=""/>
      <w:lvlJc w:val="left"/>
      <w:pPr>
        <w:ind w:left="5040" w:hanging="360"/>
      </w:pPr>
      <w:rPr>
        <w:rFonts w:ascii="Symbol" w:hAnsi="Symbol" w:cs="Symbol" w:hint="default"/>
      </w:rPr>
    </w:lvl>
    <w:lvl w:ilvl="7" w:tplc="D5D02198">
      <w:start w:val="1"/>
      <w:numFmt w:val="bullet"/>
      <w:lvlText w:val="o"/>
      <w:lvlJc w:val="left"/>
      <w:pPr>
        <w:ind w:left="5760" w:hanging="360"/>
      </w:pPr>
      <w:rPr>
        <w:rFonts w:ascii="Courier New" w:hAnsi="Courier New" w:cs="Courier New" w:hint="default"/>
      </w:rPr>
    </w:lvl>
    <w:lvl w:ilvl="8" w:tplc="212A9E98">
      <w:start w:val="1"/>
      <w:numFmt w:val="bullet"/>
      <w:lvlText w:val=""/>
      <w:lvlJc w:val="left"/>
      <w:pPr>
        <w:ind w:left="6480" w:hanging="360"/>
      </w:pPr>
      <w:rPr>
        <w:rFonts w:ascii="Wingdings" w:hAnsi="Wingdings" w:cs="Wingdings" w:hint="default"/>
      </w:rPr>
    </w:lvl>
  </w:abstractNum>
  <w:abstractNum w:abstractNumId="21" w15:restartNumberingAfterBreak="0">
    <w:nsid w:val="55BA084E"/>
    <w:multiLevelType w:val="hybridMultilevel"/>
    <w:tmpl w:val="B6F2D362"/>
    <w:lvl w:ilvl="0" w:tplc="CEEE35E0">
      <w:start w:val="1"/>
      <w:numFmt w:val="bullet"/>
      <w:lvlText w:val=""/>
      <w:lvlJc w:val="left"/>
      <w:pPr>
        <w:ind w:left="720" w:hanging="360"/>
      </w:pPr>
      <w:rPr>
        <w:rFonts w:ascii="Symbol" w:hAnsi="Symbol" w:cs="Symbol" w:hint="default"/>
        <w:sz w:val="18"/>
        <w:szCs w:val="18"/>
      </w:rPr>
    </w:lvl>
    <w:lvl w:ilvl="1" w:tplc="542815E4">
      <w:start w:val="1"/>
      <w:numFmt w:val="bullet"/>
      <w:lvlText w:val="o"/>
      <w:lvlJc w:val="left"/>
      <w:pPr>
        <w:ind w:left="1440" w:hanging="360"/>
      </w:pPr>
      <w:rPr>
        <w:rFonts w:ascii="Courier New" w:hAnsi="Courier New" w:cs="Courier New" w:hint="default"/>
      </w:rPr>
    </w:lvl>
    <w:lvl w:ilvl="2" w:tplc="525AA10C">
      <w:start w:val="1"/>
      <w:numFmt w:val="bullet"/>
      <w:lvlText w:val=""/>
      <w:lvlJc w:val="left"/>
      <w:pPr>
        <w:ind w:left="2160" w:hanging="360"/>
      </w:pPr>
      <w:rPr>
        <w:rFonts w:ascii="Wingdings" w:hAnsi="Wingdings" w:cs="Wingdings" w:hint="default"/>
      </w:rPr>
    </w:lvl>
    <w:lvl w:ilvl="3" w:tplc="EAFA0B0E">
      <w:start w:val="1"/>
      <w:numFmt w:val="bullet"/>
      <w:lvlText w:val=""/>
      <w:lvlJc w:val="left"/>
      <w:pPr>
        <w:ind w:left="2880" w:hanging="360"/>
      </w:pPr>
      <w:rPr>
        <w:rFonts w:ascii="Symbol" w:hAnsi="Symbol" w:cs="Symbol" w:hint="default"/>
      </w:rPr>
    </w:lvl>
    <w:lvl w:ilvl="4" w:tplc="5922F636">
      <w:start w:val="1"/>
      <w:numFmt w:val="bullet"/>
      <w:lvlText w:val="o"/>
      <w:lvlJc w:val="left"/>
      <w:pPr>
        <w:ind w:left="3600" w:hanging="360"/>
      </w:pPr>
      <w:rPr>
        <w:rFonts w:ascii="Courier New" w:hAnsi="Courier New" w:cs="Courier New" w:hint="default"/>
      </w:rPr>
    </w:lvl>
    <w:lvl w:ilvl="5" w:tplc="028AB680">
      <w:start w:val="1"/>
      <w:numFmt w:val="bullet"/>
      <w:lvlText w:val=""/>
      <w:lvlJc w:val="left"/>
      <w:pPr>
        <w:ind w:left="4320" w:hanging="360"/>
      </w:pPr>
      <w:rPr>
        <w:rFonts w:ascii="Wingdings" w:hAnsi="Wingdings" w:cs="Wingdings" w:hint="default"/>
      </w:rPr>
    </w:lvl>
    <w:lvl w:ilvl="6" w:tplc="E8BAB3E6">
      <w:start w:val="1"/>
      <w:numFmt w:val="bullet"/>
      <w:lvlText w:val=""/>
      <w:lvlJc w:val="left"/>
      <w:pPr>
        <w:ind w:left="5040" w:hanging="360"/>
      </w:pPr>
      <w:rPr>
        <w:rFonts w:ascii="Symbol" w:hAnsi="Symbol" w:cs="Symbol" w:hint="default"/>
      </w:rPr>
    </w:lvl>
    <w:lvl w:ilvl="7" w:tplc="F85216E2">
      <w:start w:val="1"/>
      <w:numFmt w:val="bullet"/>
      <w:lvlText w:val="o"/>
      <w:lvlJc w:val="left"/>
      <w:pPr>
        <w:ind w:left="5760" w:hanging="360"/>
      </w:pPr>
      <w:rPr>
        <w:rFonts w:ascii="Courier New" w:hAnsi="Courier New" w:cs="Courier New" w:hint="default"/>
      </w:rPr>
    </w:lvl>
    <w:lvl w:ilvl="8" w:tplc="31B4475C">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BA212C8"/>
    <w:multiLevelType w:val="hybridMultilevel"/>
    <w:tmpl w:val="5352EB5E"/>
    <w:lvl w:ilvl="0" w:tplc="FA02D0E2">
      <w:start w:val="1"/>
      <w:numFmt w:val="bullet"/>
      <w:lvlText w:val=""/>
      <w:lvlJc w:val="left"/>
      <w:pPr>
        <w:ind w:left="720" w:hanging="360"/>
      </w:pPr>
      <w:rPr>
        <w:rFonts w:ascii="Symbol" w:hAnsi="Symbol" w:cs="Symbol" w:hint="default"/>
        <w:sz w:val="18"/>
        <w:szCs w:val="18"/>
      </w:rPr>
    </w:lvl>
    <w:lvl w:ilvl="1" w:tplc="08FAE2E6">
      <w:start w:val="1"/>
      <w:numFmt w:val="bullet"/>
      <w:lvlText w:val="o"/>
      <w:lvlJc w:val="left"/>
      <w:pPr>
        <w:ind w:left="1440" w:hanging="360"/>
      </w:pPr>
      <w:rPr>
        <w:rFonts w:ascii="Courier New" w:hAnsi="Courier New" w:cs="Courier New" w:hint="default"/>
      </w:rPr>
    </w:lvl>
    <w:lvl w:ilvl="2" w:tplc="3A5AFE34">
      <w:start w:val="1"/>
      <w:numFmt w:val="bullet"/>
      <w:lvlText w:val=""/>
      <w:lvlJc w:val="left"/>
      <w:pPr>
        <w:ind w:left="2160" w:hanging="360"/>
      </w:pPr>
      <w:rPr>
        <w:rFonts w:ascii="Wingdings" w:hAnsi="Wingdings" w:cs="Wingdings" w:hint="default"/>
      </w:rPr>
    </w:lvl>
    <w:lvl w:ilvl="3" w:tplc="DF3A3C9C">
      <w:start w:val="1"/>
      <w:numFmt w:val="bullet"/>
      <w:lvlText w:val=""/>
      <w:lvlJc w:val="left"/>
      <w:pPr>
        <w:ind w:left="2880" w:hanging="360"/>
      </w:pPr>
      <w:rPr>
        <w:rFonts w:ascii="Symbol" w:hAnsi="Symbol" w:cs="Symbol" w:hint="default"/>
      </w:rPr>
    </w:lvl>
    <w:lvl w:ilvl="4" w:tplc="BA2A5BD4">
      <w:start w:val="1"/>
      <w:numFmt w:val="bullet"/>
      <w:lvlText w:val="o"/>
      <w:lvlJc w:val="left"/>
      <w:pPr>
        <w:ind w:left="3600" w:hanging="360"/>
      </w:pPr>
      <w:rPr>
        <w:rFonts w:ascii="Courier New" w:hAnsi="Courier New" w:cs="Courier New" w:hint="default"/>
      </w:rPr>
    </w:lvl>
    <w:lvl w:ilvl="5" w:tplc="306618E6">
      <w:start w:val="1"/>
      <w:numFmt w:val="bullet"/>
      <w:lvlText w:val=""/>
      <w:lvlJc w:val="left"/>
      <w:pPr>
        <w:ind w:left="4320" w:hanging="360"/>
      </w:pPr>
      <w:rPr>
        <w:rFonts w:ascii="Wingdings" w:hAnsi="Wingdings" w:cs="Wingdings" w:hint="default"/>
      </w:rPr>
    </w:lvl>
    <w:lvl w:ilvl="6" w:tplc="8F986756">
      <w:start w:val="1"/>
      <w:numFmt w:val="bullet"/>
      <w:lvlText w:val=""/>
      <w:lvlJc w:val="left"/>
      <w:pPr>
        <w:ind w:left="5040" w:hanging="360"/>
      </w:pPr>
      <w:rPr>
        <w:rFonts w:ascii="Symbol" w:hAnsi="Symbol" w:cs="Symbol" w:hint="default"/>
      </w:rPr>
    </w:lvl>
    <w:lvl w:ilvl="7" w:tplc="C1265604">
      <w:start w:val="1"/>
      <w:numFmt w:val="bullet"/>
      <w:lvlText w:val="o"/>
      <w:lvlJc w:val="left"/>
      <w:pPr>
        <w:ind w:left="5760" w:hanging="360"/>
      </w:pPr>
      <w:rPr>
        <w:rFonts w:ascii="Courier New" w:hAnsi="Courier New" w:cs="Courier New" w:hint="default"/>
      </w:rPr>
    </w:lvl>
    <w:lvl w:ilvl="8" w:tplc="6338CD14">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45A7E"/>
    <w:multiLevelType w:val="hybridMultilevel"/>
    <w:tmpl w:val="9ACAC532"/>
    <w:lvl w:ilvl="0" w:tplc="CB8A00AA">
      <w:start w:val="1"/>
      <w:numFmt w:val="bullet"/>
      <w:lvlText w:val=""/>
      <w:lvlJc w:val="left"/>
      <w:pPr>
        <w:ind w:left="720" w:hanging="360"/>
      </w:pPr>
      <w:rPr>
        <w:rFonts w:ascii="Symbol" w:hAnsi="Symbol" w:cs="Symbol" w:hint="default"/>
        <w:sz w:val="18"/>
        <w:szCs w:val="18"/>
      </w:rPr>
    </w:lvl>
    <w:lvl w:ilvl="1" w:tplc="C924EC34">
      <w:start w:val="1"/>
      <w:numFmt w:val="bullet"/>
      <w:lvlText w:val="o"/>
      <w:lvlJc w:val="left"/>
      <w:pPr>
        <w:ind w:left="1440" w:hanging="360"/>
      </w:pPr>
      <w:rPr>
        <w:rFonts w:ascii="Courier New" w:hAnsi="Courier New" w:cs="Courier New" w:hint="default"/>
      </w:rPr>
    </w:lvl>
    <w:lvl w:ilvl="2" w:tplc="4984BA7A">
      <w:start w:val="1"/>
      <w:numFmt w:val="bullet"/>
      <w:lvlText w:val=""/>
      <w:lvlJc w:val="left"/>
      <w:pPr>
        <w:ind w:left="2160" w:hanging="360"/>
      </w:pPr>
      <w:rPr>
        <w:rFonts w:ascii="Wingdings" w:hAnsi="Wingdings" w:cs="Wingdings" w:hint="default"/>
      </w:rPr>
    </w:lvl>
    <w:lvl w:ilvl="3" w:tplc="54989D96">
      <w:start w:val="1"/>
      <w:numFmt w:val="bullet"/>
      <w:lvlText w:val=""/>
      <w:lvlJc w:val="left"/>
      <w:pPr>
        <w:ind w:left="2880" w:hanging="360"/>
      </w:pPr>
      <w:rPr>
        <w:rFonts w:ascii="Symbol" w:hAnsi="Symbol" w:cs="Symbol" w:hint="default"/>
      </w:rPr>
    </w:lvl>
    <w:lvl w:ilvl="4" w:tplc="0B701A3A">
      <w:start w:val="1"/>
      <w:numFmt w:val="bullet"/>
      <w:lvlText w:val="o"/>
      <w:lvlJc w:val="left"/>
      <w:pPr>
        <w:ind w:left="3600" w:hanging="360"/>
      </w:pPr>
      <w:rPr>
        <w:rFonts w:ascii="Courier New" w:hAnsi="Courier New" w:cs="Courier New" w:hint="default"/>
      </w:rPr>
    </w:lvl>
    <w:lvl w:ilvl="5" w:tplc="71CE9014">
      <w:start w:val="1"/>
      <w:numFmt w:val="bullet"/>
      <w:lvlText w:val=""/>
      <w:lvlJc w:val="left"/>
      <w:pPr>
        <w:ind w:left="4320" w:hanging="360"/>
      </w:pPr>
      <w:rPr>
        <w:rFonts w:ascii="Wingdings" w:hAnsi="Wingdings" w:cs="Wingdings" w:hint="default"/>
      </w:rPr>
    </w:lvl>
    <w:lvl w:ilvl="6" w:tplc="BAD4DFD4">
      <w:start w:val="1"/>
      <w:numFmt w:val="bullet"/>
      <w:lvlText w:val=""/>
      <w:lvlJc w:val="left"/>
      <w:pPr>
        <w:ind w:left="5040" w:hanging="360"/>
      </w:pPr>
      <w:rPr>
        <w:rFonts w:ascii="Symbol" w:hAnsi="Symbol" w:cs="Symbol" w:hint="default"/>
      </w:rPr>
    </w:lvl>
    <w:lvl w:ilvl="7" w:tplc="55AADFF2">
      <w:start w:val="1"/>
      <w:numFmt w:val="bullet"/>
      <w:lvlText w:val="o"/>
      <w:lvlJc w:val="left"/>
      <w:pPr>
        <w:ind w:left="5760" w:hanging="360"/>
      </w:pPr>
      <w:rPr>
        <w:rFonts w:ascii="Courier New" w:hAnsi="Courier New" w:cs="Courier New" w:hint="default"/>
      </w:rPr>
    </w:lvl>
    <w:lvl w:ilvl="8" w:tplc="ECB0DFF6">
      <w:start w:val="1"/>
      <w:numFmt w:val="bullet"/>
      <w:lvlText w:val=""/>
      <w:lvlJc w:val="left"/>
      <w:pPr>
        <w:ind w:left="6480" w:hanging="360"/>
      </w:pPr>
      <w:rPr>
        <w:rFonts w:ascii="Wingdings" w:hAnsi="Wingdings" w:cs="Wingdings" w:hint="default"/>
      </w:rPr>
    </w:lvl>
  </w:abstractNum>
  <w:abstractNum w:abstractNumId="27" w15:restartNumberingAfterBreak="0">
    <w:nsid w:val="700E0ABA"/>
    <w:multiLevelType w:val="hybridMultilevel"/>
    <w:tmpl w:val="70F85D0C"/>
    <w:lvl w:ilvl="0" w:tplc="FA345EA4">
      <w:start w:val="1"/>
      <w:numFmt w:val="bullet"/>
      <w:lvlText w:val=""/>
      <w:lvlJc w:val="left"/>
      <w:pPr>
        <w:ind w:left="720" w:hanging="360"/>
      </w:pPr>
      <w:rPr>
        <w:rFonts w:ascii="Symbol" w:hAnsi="Symbol" w:cs="Symbol" w:hint="default"/>
        <w:sz w:val="18"/>
        <w:szCs w:val="18"/>
      </w:rPr>
    </w:lvl>
    <w:lvl w:ilvl="1" w:tplc="303A86BE">
      <w:start w:val="1"/>
      <w:numFmt w:val="bullet"/>
      <w:lvlText w:val="o"/>
      <w:lvlJc w:val="left"/>
      <w:pPr>
        <w:ind w:left="1440" w:hanging="360"/>
      </w:pPr>
      <w:rPr>
        <w:rFonts w:ascii="Courier New" w:hAnsi="Courier New" w:cs="Courier New" w:hint="default"/>
      </w:rPr>
    </w:lvl>
    <w:lvl w:ilvl="2" w:tplc="9FD2A368">
      <w:start w:val="1"/>
      <w:numFmt w:val="bullet"/>
      <w:lvlText w:val=""/>
      <w:lvlJc w:val="left"/>
      <w:pPr>
        <w:ind w:left="2160" w:hanging="360"/>
      </w:pPr>
      <w:rPr>
        <w:rFonts w:ascii="Wingdings" w:hAnsi="Wingdings" w:cs="Wingdings" w:hint="default"/>
      </w:rPr>
    </w:lvl>
    <w:lvl w:ilvl="3" w:tplc="4920DA02">
      <w:start w:val="1"/>
      <w:numFmt w:val="bullet"/>
      <w:lvlText w:val=""/>
      <w:lvlJc w:val="left"/>
      <w:pPr>
        <w:ind w:left="2880" w:hanging="360"/>
      </w:pPr>
      <w:rPr>
        <w:rFonts w:ascii="Symbol" w:hAnsi="Symbol" w:cs="Symbol" w:hint="default"/>
      </w:rPr>
    </w:lvl>
    <w:lvl w:ilvl="4" w:tplc="19BE05EC">
      <w:start w:val="1"/>
      <w:numFmt w:val="bullet"/>
      <w:lvlText w:val="o"/>
      <w:lvlJc w:val="left"/>
      <w:pPr>
        <w:ind w:left="3600" w:hanging="360"/>
      </w:pPr>
      <w:rPr>
        <w:rFonts w:ascii="Courier New" w:hAnsi="Courier New" w:cs="Courier New" w:hint="default"/>
      </w:rPr>
    </w:lvl>
    <w:lvl w:ilvl="5" w:tplc="744ACBB4">
      <w:start w:val="1"/>
      <w:numFmt w:val="bullet"/>
      <w:lvlText w:val=""/>
      <w:lvlJc w:val="left"/>
      <w:pPr>
        <w:ind w:left="4320" w:hanging="360"/>
      </w:pPr>
      <w:rPr>
        <w:rFonts w:ascii="Wingdings" w:hAnsi="Wingdings" w:cs="Wingdings" w:hint="default"/>
      </w:rPr>
    </w:lvl>
    <w:lvl w:ilvl="6" w:tplc="5C10531C">
      <w:start w:val="1"/>
      <w:numFmt w:val="bullet"/>
      <w:lvlText w:val=""/>
      <w:lvlJc w:val="left"/>
      <w:pPr>
        <w:ind w:left="5040" w:hanging="360"/>
      </w:pPr>
      <w:rPr>
        <w:rFonts w:ascii="Symbol" w:hAnsi="Symbol" w:cs="Symbol" w:hint="default"/>
      </w:rPr>
    </w:lvl>
    <w:lvl w:ilvl="7" w:tplc="E2A8C2B8">
      <w:start w:val="1"/>
      <w:numFmt w:val="bullet"/>
      <w:lvlText w:val="o"/>
      <w:lvlJc w:val="left"/>
      <w:pPr>
        <w:ind w:left="5760" w:hanging="360"/>
      </w:pPr>
      <w:rPr>
        <w:rFonts w:ascii="Courier New" w:hAnsi="Courier New" w:cs="Courier New" w:hint="default"/>
      </w:rPr>
    </w:lvl>
    <w:lvl w:ilvl="8" w:tplc="B5F87E10">
      <w:start w:val="1"/>
      <w:numFmt w:val="bullet"/>
      <w:lvlText w:val=""/>
      <w:lvlJc w:val="left"/>
      <w:pPr>
        <w:ind w:left="6480" w:hanging="360"/>
      </w:pPr>
      <w:rPr>
        <w:rFonts w:ascii="Wingdings" w:hAnsi="Wingdings" w:cs="Wingdings" w:hint="default"/>
      </w:rPr>
    </w:lvl>
  </w:abstractNum>
  <w:abstractNum w:abstractNumId="28" w15:restartNumberingAfterBreak="0">
    <w:nsid w:val="7643499C"/>
    <w:multiLevelType w:val="hybridMultilevel"/>
    <w:tmpl w:val="49E8A512"/>
    <w:lvl w:ilvl="0" w:tplc="0C28AF52">
      <w:start w:val="1"/>
      <w:numFmt w:val="bullet"/>
      <w:lvlText w:val=""/>
      <w:lvlJc w:val="left"/>
      <w:pPr>
        <w:ind w:left="720" w:hanging="360"/>
      </w:pPr>
      <w:rPr>
        <w:rFonts w:ascii="Symbol" w:hAnsi="Symbol" w:cs="Symbol" w:hint="default"/>
        <w:sz w:val="24"/>
        <w:szCs w:val="24"/>
      </w:rPr>
    </w:lvl>
    <w:lvl w:ilvl="1" w:tplc="56EAE4D8">
      <w:start w:val="1"/>
      <w:numFmt w:val="bullet"/>
      <w:lvlText w:val="o"/>
      <w:lvlJc w:val="left"/>
      <w:pPr>
        <w:ind w:left="1440" w:hanging="360"/>
      </w:pPr>
      <w:rPr>
        <w:rFonts w:ascii="Courier New" w:hAnsi="Courier New" w:cs="Courier New" w:hint="default"/>
      </w:rPr>
    </w:lvl>
    <w:lvl w:ilvl="2" w:tplc="C602AD60">
      <w:start w:val="1"/>
      <w:numFmt w:val="bullet"/>
      <w:lvlText w:val=""/>
      <w:lvlJc w:val="left"/>
      <w:pPr>
        <w:ind w:left="2160" w:hanging="360"/>
      </w:pPr>
      <w:rPr>
        <w:rFonts w:ascii="Wingdings" w:hAnsi="Wingdings" w:cs="Wingdings" w:hint="default"/>
      </w:rPr>
    </w:lvl>
    <w:lvl w:ilvl="3" w:tplc="C622AFFA">
      <w:start w:val="1"/>
      <w:numFmt w:val="bullet"/>
      <w:lvlText w:val=""/>
      <w:lvlJc w:val="left"/>
      <w:pPr>
        <w:ind w:left="2880" w:hanging="360"/>
      </w:pPr>
      <w:rPr>
        <w:rFonts w:ascii="Symbol" w:hAnsi="Symbol" w:cs="Symbol" w:hint="default"/>
      </w:rPr>
    </w:lvl>
    <w:lvl w:ilvl="4" w:tplc="B0809104">
      <w:start w:val="1"/>
      <w:numFmt w:val="bullet"/>
      <w:lvlText w:val="o"/>
      <w:lvlJc w:val="left"/>
      <w:pPr>
        <w:ind w:left="3600" w:hanging="360"/>
      </w:pPr>
      <w:rPr>
        <w:rFonts w:ascii="Courier New" w:hAnsi="Courier New" w:cs="Courier New" w:hint="default"/>
      </w:rPr>
    </w:lvl>
    <w:lvl w:ilvl="5" w:tplc="DF3A3886">
      <w:start w:val="1"/>
      <w:numFmt w:val="bullet"/>
      <w:lvlText w:val=""/>
      <w:lvlJc w:val="left"/>
      <w:pPr>
        <w:ind w:left="4320" w:hanging="360"/>
      </w:pPr>
      <w:rPr>
        <w:rFonts w:ascii="Wingdings" w:hAnsi="Wingdings" w:cs="Wingdings" w:hint="default"/>
      </w:rPr>
    </w:lvl>
    <w:lvl w:ilvl="6" w:tplc="E828F330">
      <w:start w:val="1"/>
      <w:numFmt w:val="bullet"/>
      <w:lvlText w:val=""/>
      <w:lvlJc w:val="left"/>
      <w:pPr>
        <w:ind w:left="5040" w:hanging="360"/>
      </w:pPr>
      <w:rPr>
        <w:rFonts w:ascii="Symbol" w:hAnsi="Symbol" w:cs="Symbol" w:hint="default"/>
      </w:rPr>
    </w:lvl>
    <w:lvl w:ilvl="7" w:tplc="03809650">
      <w:start w:val="1"/>
      <w:numFmt w:val="bullet"/>
      <w:lvlText w:val="o"/>
      <w:lvlJc w:val="left"/>
      <w:pPr>
        <w:ind w:left="5760" w:hanging="360"/>
      </w:pPr>
      <w:rPr>
        <w:rFonts w:ascii="Courier New" w:hAnsi="Courier New" w:cs="Courier New" w:hint="default"/>
      </w:rPr>
    </w:lvl>
    <w:lvl w:ilvl="8" w:tplc="15E8A850">
      <w:start w:val="1"/>
      <w:numFmt w:val="bullet"/>
      <w:lvlText w:val=""/>
      <w:lvlJc w:val="left"/>
      <w:pPr>
        <w:ind w:left="6480" w:hanging="360"/>
      </w:pPr>
      <w:rPr>
        <w:rFonts w:ascii="Wingdings" w:hAnsi="Wingdings" w:cs="Wingdings" w:hint="default"/>
      </w:rPr>
    </w:lvl>
  </w:abstractNum>
  <w:abstractNum w:abstractNumId="29" w15:restartNumberingAfterBreak="0">
    <w:nsid w:val="77873F3B"/>
    <w:multiLevelType w:val="hybridMultilevel"/>
    <w:tmpl w:val="EAC88C94"/>
    <w:lvl w:ilvl="0" w:tplc="3422833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F315D75"/>
    <w:multiLevelType w:val="hybridMultilevel"/>
    <w:tmpl w:val="3D86B79A"/>
    <w:lvl w:ilvl="0" w:tplc="1AEC1478">
      <w:start w:val="1"/>
      <w:numFmt w:val="bullet"/>
      <w:lvlText w:val=""/>
      <w:lvlJc w:val="left"/>
      <w:pPr>
        <w:ind w:left="720" w:hanging="360"/>
      </w:pPr>
      <w:rPr>
        <w:rFonts w:ascii="Symbol" w:hAnsi="Symbol" w:cs="Symbol" w:hint="default"/>
        <w:sz w:val="18"/>
        <w:szCs w:val="18"/>
      </w:rPr>
    </w:lvl>
    <w:lvl w:ilvl="1" w:tplc="80ACD8C4">
      <w:start w:val="1"/>
      <w:numFmt w:val="bullet"/>
      <w:lvlText w:val="o"/>
      <w:lvlJc w:val="left"/>
      <w:pPr>
        <w:ind w:left="1440" w:hanging="360"/>
      </w:pPr>
      <w:rPr>
        <w:rFonts w:ascii="Courier New" w:hAnsi="Courier New" w:cs="Courier New" w:hint="default"/>
      </w:rPr>
    </w:lvl>
    <w:lvl w:ilvl="2" w:tplc="6E68FE14">
      <w:start w:val="1"/>
      <w:numFmt w:val="bullet"/>
      <w:lvlText w:val=""/>
      <w:lvlJc w:val="left"/>
      <w:pPr>
        <w:ind w:left="2160" w:hanging="360"/>
      </w:pPr>
      <w:rPr>
        <w:rFonts w:ascii="Wingdings" w:hAnsi="Wingdings" w:cs="Wingdings" w:hint="default"/>
      </w:rPr>
    </w:lvl>
    <w:lvl w:ilvl="3" w:tplc="E3F014CC">
      <w:start w:val="1"/>
      <w:numFmt w:val="bullet"/>
      <w:lvlText w:val=""/>
      <w:lvlJc w:val="left"/>
      <w:pPr>
        <w:ind w:left="2880" w:hanging="360"/>
      </w:pPr>
      <w:rPr>
        <w:rFonts w:ascii="Symbol" w:hAnsi="Symbol" w:cs="Symbol" w:hint="default"/>
      </w:rPr>
    </w:lvl>
    <w:lvl w:ilvl="4" w:tplc="202C9C8A">
      <w:start w:val="1"/>
      <w:numFmt w:val="bullet"/>
      <w:lvlText w:val="o"/>
      <w:lvlJc w:val="left"/>
      <w:pPr>
        <w:ind w:left="3600" w:hanging="360"/>
      </w:pPr>
      <w:rPr>
        <w:rFonts w:ascii="Courier New" w:hAnsi="Courier New" w:cs="Courier New" w:hint="default"/>
      </w:rPr>
    </w:lvl>
    <w:lvl w:ilvl="5" w:tplc="C21416D0">
      <w:start w:val="1"/>
      <w:numFmt w:val="bullet"/>
      <w:lvlText w:val=""/>
      <w:lvlJc w:val="left"/>
      <w:pPr>
        <w:ind w:left="4320" w:hanging="360"/>
      </w:pPr>
      <w:rPr>
        <w:rFonts w:ascii="Wingdings" w:hAnsi="Wingdings" w:cs="Wingdings" w:hint="default"/>
      </w:rPr>
    </w:lvl>
    <w:lvl w:ilvl="6" w:tplc="6DE8CDF2">
      <w:start w:val="1"/>
      <w:numFmt w:val="bullet"/>
      <w:lvlText w:val=""/>
      <w:lvlJc w:val="left"/>
      <w:pPr>
        <w:ind w:left="5040" w:hanging="360"/>
      </w:pPr>
      <w:rPr>
        <w:rFonts w:ascii="Symbol" w:hAnsi="Symbol" w:cs="Symbol" w:hint="default"/>
      </w:rPr>
    </w:lvl>
    <w:lvl w:ilvl="7" w:tplc="5734BC74">
      <w:start w:val="1"/>
      <w:numFmt w:val="bullet"/>
      <w:lvlText w:val="o"/>
      <w:lvlJc w:val="left"/>
      <w:pPr>
        <w:ind w:left="5760" w:hanging="360"/>
      </w:pPr>
      <w:rPr>
        <w:rFonts w:ascii="Courier New" w:hAnsi="Courier New" w:cs="Courier New" w:hint="default"/>
      </w:rPr>
    </w:lvl>
    <w:lvl w:ilvl="8" w:tplc="2E8E4B22">
      <w:start w:val="1"/>
      <w:numFmt w:val="bullet"/>
      <w:lvlText w:val=""/>
      <w:lvlJc w:val="left"/>
      <w:pPr>
        <w:ind w:left="6480" w:hanging="360"/>
      </w:pPr>
      <w:rPr>
        <w:rFonts w:ascii="Wingdings" w:hAnsi="Wingdings" w:cs="Wingdings" w:hint="default"/>
      </w:rPr>
    </w:lvl>
  </w:abstractNum>
  <w:num w:numId="1" w16cid:durableId="808665153">
    <w:abstractNumId w:val="19"/>
  </w:num>
  <w:num w:numId="2" w16cid:durableId="1009601955">
    <w:abstractNumId w:val="23"/>
  </w:num>
  <w:num w:numId="3" w16cid:durableId="802964237">
    <w:abstractNumId w:val="25"/>
  </w:num>
  <w:num w:numId="4" w16cid:durableId="1710060518">
    <w:abstractNumId w:val="22"/>
  </w:num>
  <w:num w:numId="5" w16cid:durableId="733311931">
    <w:abstractNumId w:val="12"/>
  </w:num>
  <w:num w:numId="6" w16cid:durableId="268322448">
    <w:abstractNumId w:val="7"/>
  </w:num>
  <w:num w:numId="7" w16cid:durableId="965431682">
    <w:abstractNumId w:val="17"/>
  </w:num>
  <w:num w:numId="8" w16cid:durableId="2133403566">
    <w:abstractNumId w:val="29"/>
  </w:num>
  <w:num w:numId="9" w16cid:durableId="23530785">
    <w:abstractNumId w:val="3"/>
  </w:num>
  <w:num w:numId="10" w16cid:durableId="305748294">
    <w:abstractNumId w:val="18"/>
  </w:num>
  <w:num w:numId="11" w16cid:durableId="1114910787">
    <w:abstractNumId w:val="2"/>
  </w:num>
  <w:num w:numId="12" w16cid:durableId="1235814834">
    <w:abstractNumId w:val="1"/>
  </w:num>
  <w:num w:numId="13" w16cid:durableId="1343167153">
    <w:abstractNumId w:val="11"/>
  </w:num>
  <w:num w:numId="14" w16cid:durableId="157886168">
    <w:abstractNumId w:val="14"/>
  </w:num>
  <w:num w:numId="15" w16cid:durableId="1676762201">
    <w:abstractNumId w:val="16"/>
  </w:num>
  <w:num w:numId="16" w16cid:durableId="1384258522">
    <w:abstractNumId w:val="10"/>
  </w:num>
  <w:num w:numId="17" w16cid:durableId="884832298">
    <w:abstractNumId w:val="20"/>
  </w:num>
  <w:num w:numId="18" w16cid:durableId="1888566290">
    <w:abstractNumId w:val="28"/>
  </w:num>
  <w:num w:numId="19" w16cid:durableId="84376967">
    <w:abstractNumId w:val="0"/>
  </w:num>
  <w:num w:numId="20" w16cid:durableId="277952611">
    <w:abstractNumId w:val="21"/>
  </w:num>
  <w:num w:numId="21" w16cid:durableId="2050378321">
    <w:abstractNumId w:val="27"/>
  </w:num>
  <w:num w:numId="22" w16cid:durableId="955017073">
    <w:abstractNumId w:val="9"/>
  </w:num>
  <w:num w:numId="23" w16cid:durableId="1161315858">
    <w:abstractNumId w:val="13"/>
  </w:num>
  <w:num w:numId="24" w16cid:durableId="426342055">
    <w:abstractNumId w:val="5"/>
  </w:num>
  <w:num w:numId="25" w16cid:durableId="475923500">
    <w:abstractNumId w:val="4"/>
  </w:num>
  <w:num w:numId="26" w16cid:durableId="1059135070">
    <w:abstractNumId w:val="26"/>
  </w:num>
  <w:num w:numId="27" w16cid:durableId="332874148">
    <w:abstractNumId w:val="24"/>
  </w:num>
  <w:num w:numId="28" w16cid:durableId="214970939">
    <w:abstractNumId w:val="6"/>
  </w:num>
  <w:num w:numId="29" w16cid:durableId="1700085101">
    <w:abstractNumId w:val="15"/>
  </w:num>
  <w:num w:numId="30" w16cid:durableId="1334604474">
    <w:abstractNumId w:val="30"/>
  </w:num>
  <w:num w:numId="31" w16cid:durableId="9998907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3AE7"/>
    <w:rsid w:val="00097F4A"/>
    <w:rsid w:val="000C5527"/>
    <w:rsid w:val="000E76C6"/>
    <w:rsid w:val="00127127"/>
    <w:rsid w:val="00133032"/>
    <w:rsid w:val="00134892"/>
    <w:rsid w:val="00193227"/>
    <w:rsid w:val="00204EDB"/>
    <w:rsid w:val="00250AB8"/>
    <w:rsid w:val="002634AA"/>
    <w:rsid w:val="002D58B5"/>
    <w:rsid w:val="0033249E"/>
    <w:rsid w:val="00337E4D"/>
    <w:rsid w:val="00343395"/>
    <w:rsid w:val="003A1AA2"/>
    <w:rsid w:val="00437502"/>
    <w:rsid w:val="004702FB"/>
    <w:rsid w:val="00471503"/>
    <w:rsid w:val="0049479E"/>
    <w:rsid w:val="004D2F9F"/>
    <w:rsid w:val="004F2927"/>
    <w:rsid w:val="0052142A"/>
    <w:rsid w:val="0053510E"/>
    <w:rsid w:val="005423BF"/>
    <w:rsid w:val="005B6195"/>
    <w:rsid w:val="006347C3"/>
    <w:rsid w:val="006975C6"/>
    <w:rsid w:val="006A0510"/>
    <w:rsid w:val="006A5918"/>
    <w:rsid w:val="006B2936"/>
    <w:rsid w:val="006F1DA5"/>
    <w:rsid w:val="007109D5"/>
    <w:rsid w:val="00785F39"/>
    <w:rsid w:val="007C3EA0"/>
    <w:rsid w:val="007D6FB3"/>
    <w:rsid w:val="007E0E83"/>
    <w:rsid w:val="008278F5"/>
    <w:rsid w:val="008B72CE"/>
    <w:rsid w:val="00930868"/>
    <w:rsid w:val="00960022"/>
    <w:rsid w:val="009937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B44EA"/>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FFBA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1190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54</Pages>
  <Words>16651</Words>
  <Characters>94916</Characters>
  <Application>Microsoft Office Word</Application>
  <DocSecurity>0</DocSecurity>
  <Lines>790</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Sandra Godina</cp:lastModifiedBy>
  <cp:revision>5</cp:revision>
  <dcterms:created xsi:type="dcterms:W3CDTF">2025-07-02T08:30:00Z</dcterms:created>
  <dcterms:modified xsi:type="dcterms:W3CDTF">2025-07-03T07:07:00Z</dcterms:modified>
</cp:coreProperties>
</file>